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D9FED" w14:textId="54321EC9" w:rsidR="006B2F7F" w:rsidRPr="006B2F7F" w:rsidRDefault="005001F1" w:rsidP="0008731E">
      <w:pPr>
        <w:spacing w:before="240" w:after="60" w:line="276" w:lineRule="auto"/>
        <w:ind w:left="720"/>
        <w:jc w:val="right"/>
        <w:outlineLvl w:val="5"/>
        <w:rPr>
          <w:rFonts w:ascii="Arial" w:eastAsia="Times New Roman" w:hAnsi="Arial" w:cs="Arial"/>
          <w:b/>
          <w:bCs/>
          <w:sz w:val="24"/>
          <w:lang w:eastAsia="pl-PL"/>
        </w:rPr>
      </w:pPr>
      <w:r>
        <w:rPr>
          <w:rFonts w:ascii="Arial" w:eastAsia="Times New Roman" w:hAnsi="Arial" w:cs="Arial"/>
          <w:b/>
          <w:bCs/>
          <w:sz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b/>
          <w:bCs/>
          <w:sz w:val="20"/>
          <w:lang w:eastAsia="pl-PL"/>
        </w:rPr>
        <w:t>ałącznik Nr 1</w:t>
      </w:r>
    </w:p>
    <w:p w14:paraId="62DD17B8" w14:textId="79D957D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6B2F7F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6B2F7F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6E3D8C4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DFFB8C2" w14:textId="77777777" w:rsidR="006B2F7F" w:rsidRPr="006B2F7F" w:rsidRDefault="006B2F7F" w:rsidP="005B4228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35D54853" w14:textId="77777777" w:rsidR="006B2F7F" w:rsidRPr="006B2F7F" w:rsidRDefault="006B2F7F" w:rsidP="00C63CCE">
      <w:pPr>
        <w:spacing w:before="120" w:after="0" w:line="48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NIP— ........................................... , REGON ..........................................</w:t>
      </w:r>
    </w:p>
    <w:p w14:paraId="262C5694" w14:textId="77777777" w:rsidR="006B2F7F" w:rsidRPr="00D23822" w:rsidRDefault="006B2F7F" w:rsidP="009435E7">
      <w:pPr>
        <w:spacing w:after="120" w:line="276" w:lineRule="auto"/>
        <w:ind w:right="-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23822">
        <w:rPr>
          <w:rFonts w:ascii="Arial" w:eastAsia="Times New Roman" w:hAnsi="Arial" w:cs="Arial"/>
          <w:b/>
          <w:sz w:val="20"/>
          <w:szCs w:val="20"/>
          <w:lang w:eastAsia="pl-PL"/>
        </w:rPr>
        <w:t>FORMULARZ OFERTOWY</w:t>
      </w:r>
    </w:p>
    <w:p w14:paraId="2C003B08" w14:textId="77777777" w:rsidR="00DA636C" w:rsidRDefault="006B2F7F" w:rsidP="00DA636C">
      <w:pPr>
        <w:pStyle w:val="Akapitzlist"/>
        <w:spacing w:after="120" w:line="300" w:lineRule="auto"/>
        <w:ind w:left="0"/>
        <w:jc w:val="both"/>
        <w:rPr>
          <w:rFonts w:ascii="Arial" w:hAnsi="Arial" w:cs="Arial"/>
          <w:b/>
          <w:color w:val="000000" w:themeColor="text1"/>
          <w:szCs w:val="24"/>
        </w:rPr>
      </w:pPr>
      <w:r w:rsidRPr="00E94DB1">
        <w:rPr>
          <w:rFonts w:ascii="Arial" w:hAnsi="Arial" w:cs="Arial"/>
        </w:rPr>
        <w:t xml:space="preserve">złożony w postępowaniu o udzielenie zamówienia publicznego prowadzonego na zadanie pn.: </w:t>
      </w:r>
      <w:r w:rsidR="00DA636C" w:rsidRPr="008A1F51">
        <w:rPr>
          <w:rFonts w:ascii="Arial" w:hAnsi="Arial" w:cs="Arial"/>
          <w:b/>
          <w:color w:val="000000" w:themeColor="text1"/>
          <w:szCs w:val="24"/>
        </w:rPr>
        <w:t>Zaprojektowanie i wykonanie robót montażowych pn.: „Osuszanie powietrza w hali pomp i hali filtrów na SUW Karolin w Olsztynie”</w:t>
      </w:r>
      <w:r w:rsidR="00DA636C" w:rsidRPr="00AE76D2">
        <w:rPr>
          <w:rFonts w:ascii="Arial" w:hAnsi="Arial" w:cs="Arial"/>
          <w:b/>
          <w:color w:val="000000" w:themeColor="text1"/>
          <w:szCs w:val="24"/>
        </w:rPr>
        <w:t>;</w:t>
      </w:r>
      <w:r w:rsidR="00DA636C">
        <w:rPr>
          <w:rFonts w:ascii="Arial" w:hAnsi="Arial" w:cs="Arial"/>
          <w:b/>
          <w:color w:val="000000" w:themeColor="text1"/>
          <w:szCs w:val="24"/>
        </w:rPr>
        <w:t xml:space="preserve"> </w:t>
      </w:r>
      <w:r w:rsidR="00DA636C" w:rsidRPr="00DA636C">
        <w:rPr>
          <w:rFonts w:ascii="Arial" w:hAnsi="Arial" w:cs="Arial"/>
          <w:bCs/>
          <w:color w:val="000000" w:themeColor="text1"/>
          <w:szCs w:val="24"/>
        </w:rPr>
        <w:t>nr postępowania PZP.262.15.2026.RIR</w:t>
      </w:r>
    </w:p>
    <w:p w14:paraId="5BC0EE4B" w14:textId="6E649E79" w:rsidR="006B2F7F" w:rsidRPr="006B2F7F" w:rsidRDefault="006B2F7F" w:rsidP="00A667D1">
      <w:pPr>
        <w:pStyle w:val="Akapitzlist"/>
        <w:spacing w:after="180" w:line="276" w:lineRule="auto"/>
        <w:ind w:left="0"/>
        <w:jc w:val="both"/>
        <w:rPr>
          <w:rFonts w:ascii="Arial" w:hAnsi="Arial" w:cs="Arial"/>
        </w:rPr>
      </w:pPr>
      <w:r w:rsidRPr="006B2F7F">
        <w:rPr>
          <w:rFonts w:ascii="Arial" w:hAnsi="Arial" w:cs="Arial"/>
        </w:rPr>
        <w:t>OŚWIADCZAMY, że:</w:t>
      </w:r>
    </w:p>
    <w:p w14:paraId="138299AD" w14:textId="267E7FE1" w:rsidR="006B2F7F" w:rsidRPr="005001F1" w:rsidRDefault="006B2F7F" w:rsidP="00987D2C">
      <w:pPr>
        <w:numPr>
          <w:ilvl w:val="0"/>
          <w:numId w:val="11"/>
        </w:numPr>
        <w:tabs>
          <w:tab w:val="clear" w:pos="720"/>
          <w:tab w:val="num" w:pos="284"/>
        </w:tabs>
        <w:spacing w:after="24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Oferujemy wykonanie przedmiotu zmówienia za niżej wymienione wynagrodzenie</w:t>
      </w:r>
      <w:r w:rsidR="005001F1">
        <w:rPr>
          <w:rFonts w:ascii="Arial" w:eastAsia="Times New Roman" w:hAnsi="Arial" w:cs="Arial"/>
          <w:sz w:val="20"/>
          <w:szCs w:val="20"/>
          <w:lang w:eastAsia="pl-PL"/>
        </w:rPr>
        <w:t xml:space="preserve"> na</w:t>
      </w:r>
      <w:r w:rsidRPr="006B2F7F">
        <w:rPr>
          <w:rFonts w:ascii="Arial" w:eastAsia="Times New Roman" w:hAnsi="Arial" w:cs="Arial"/>
          <w:sz w:val="19"/>
          <w:szCs w:val="19"/>
          <w:lang w:eastAsia="pl-PL"/>
        </w:rPr>
        <w:t>:</w:t>
      </w:r>
    </w:p>
    <w:p w14:paraId="144E40F1" w14:textId="02F76E3F" w:rsidR="006B2F7F" w:rsidRPr="006B2F7F" w:rsidRDefault="006B2F7F" w:rsidP="0031739E">
      <w:pPr>
        <w:spacing w:after="120" w:line="432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zamówienia (</w:t>
      </w:r>
      <w:r w:rsidR="009378E9">
        <w:rPr>
          <w:rFonts w:ascii="Arial" w:eastAsia="Times New Roman" w:hAnsi="Arial" w:cs="Arial"/>
          <w:sz w:val="20"/>
          <w:szCs w:val="20"/>
          <w:lang w:eastAsia="pl-PL"/>
        </w:rPr>
        <w:t>netto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) wynosi: .......................... zł (słownie ……..….……………..……………… ........................................................................................................................................................) </w:t>
      </w:r>
    </w:p>
    <w:p w14:paraId="123D225B" w14:textId="0F3307A8" w:rsidR="008357D0" w:rsidRDefault="0031739E" w:rsidP="00A667D1">
      <w:pPr>
        <w:spacing w:after="240" w:line="360" w:lineRule="auto"/>
        <w:ind w:left="357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stawka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VAT(…..%)  </w:t>
      </w:r>
      <w:r w:rsidR="008357D0" w:rsidRPr="006B2F7F">
        <w:rPr>
          <w:rFonts w:ascii="Arial" w:eastAsia="Times New Roman" w:hAnsi="Arial" w:cs="Arial"/>
          <w:sz w:val="20"/>
          <w:szCs w:val="20"/>
          <w:lang w:eastAsia="pl-PL"/>
        </w:rPr>
        <w:t>..........</w:t>
      </w:r>
      <w:r w:rsidR="008357D0">
        <w:rPr>
          <w:rFonts w:ascii="Arial" w:eastAsia="Times New Roman" w:hAnsi="Arial" w:cs="Arial"/>
          <w:sz w:val="20"/>
          <w:szCs w:val="20"/>
          <w:lang w:eastAsia="pl-PL"/>
        </w:rPr>
        <w:t>...</w:t>
      </w:r>
      <w:r w:rsidR="008357D0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.............. zł (słownie: </w:t>
      </w:r>
      <w:r w:rsidR="008357D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</w:t>
      </w:r>
    </w:p>
    <w:p w14:paraId="4AE4A2A7" w14:textId="7F55B8DC" w:rsidR="006B2F7F" w:rsidRPr="006B2F7F" w:rsidRDefault="006B2F7F" w:rsidP="002D2FA7">
      <w:pPr>
        <w:numPr>
          <w:ilvl w:val="0"/>
          <w:numId w:val="11"/>
        </w:numPr>
        <w:tabs>
          <w:tab w:val="num" w:pos="284"/>
        </w:tabs>
        <w:spacing w:after="24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Cena ofertowa określona w pkt. 1 zawiera wszystkie koszty wynikające z realizacji umowy</w:t>
      </w:r>
      <w:r w:rsidR="001C7C5E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4040C958" w14:textId="55C45020" w:rsidR="006B2F7F" w:rsidRPr="00D23822" w:rsidRDefault="006B2F7F" w:rsidP="00C63CCE">
      <w:pPr>
        <w:numPr>
          <w:ilvl w:val="0"/>
          <w:numId w:val="11"/>
        </w:numPr>
        <w:tabs>
          <w:tab w:val="clear" w:pos="720"/>
        </w:tabs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7F7F7F" w:themeColor="text1" w:themeTint="80"/>
          <w:sz w:val="24"/>
          <w:szCs w:val="24"/>
          <w:vertAlign w:val="superscript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Oświadczam, że jestem podatnikiem VAT, o którym mowa w art. 15 ustawy o VAT 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(</w:t>
      </w:r>
      <w:r w:rsidR="00D23822"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 xml:space="preserve">* </w:t>
      </w:r>
      <w:r w:rsidRPr="001C7C5E">
        <w:rPr>
          <w:rFonts w:ascii="Arial" w:eastAsia="Times New Roman" w:hAnsi="Arial" w:cs="Arial"/>
          <w:b/>
          <w:color w:val="000000" w:themeColor="text1"/>
          <w:sz w:val="24"/>
          <w:szCs w:val="24"/>
          <w:vertAlign w:val="superscript"/>
          <w:lang w:eastAsia="pl-PL"/>
        </w:rPr>
        <w:t>niepotrzebne skreślić):</w:t>
      </w:r>
    </w:p>
    <w:p w14:paraId="1079054C" w14:textId="3C8DF95E" w:rsidR="006B2F7F" w:rsidRPr="00DB341F" w:rsidRDefault="006B2F7F" w:rsidP="00A25CF9">
      <w:pPr>
        <w:pStyle w:val="Akapitzlist"/>
        <w:numPr>
          <w:ilvl w:val="2"/>
          <w:numId w:val="45"/>
        </w:numPr>
        <w:spacing w:after="60" w:line="276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>zarejestrowanym jako podatnik VAT czynny,</w:t>
      </w:r>
    </w:p>
    <w:p w14:paraId="0DCCDD4D" w14:textId="1769434F" w:rsidR="006B2F7F" w:rsidRPr="00DB341F" w:rsidRDefault="006B2F7F" w:rsidP="00A25CF9">
      <w:pPr>
        <w:pStyle w:val="Akapitzlist"/>
        <w:numPr>
          <w:ilvl w:val="2"/>
          <w:numId w:val="45"/>
        </w:numPr>
        <w:spacing w:after="180" w:line="276" w:lineRule="auto"/>
        <w:ind w:left="568" w:hanging="284"/>
        <w:rPr>
          <w:rFonts w:ascii="Arial" w:hAnsi="Arial" w:cs="Arial"/>
          <w:color w:val="000000"/>
          <w:sz w:val="24"/>
          <w:szCs w:val="24"/>
        </w:rPr>
      </w:pPr>
      <w:r w:rsidRPr="00DB341F">
        <w:rPr>
          <w:rFonts w:ascii="Arial" w:hAnsi="Arial" w:cs="Arial"/>
          <w:color w:val="000000"/>
        </w:rPr>
        <w:t xml:space="preserve">zarejestrowanym jako podatnik VAT zwolniony na podstawie art. 113 ust. 1 lub 9. </w:t>
      </w:r>
      <w:r w:rsidRPr="00DB341F">
        <w:rPr>
          <w:rFonts w:ascii="Arial" w:hAnsi="Arial" w:cs="Arial"/>
          <w:color w:val="000000"/>
          <w:sz w:val="24"/>
          <w:szCs w:val="24"/>
        </w:rPr>
        <w:t> </w:t>
      </w:r>
    </w:p>
    <w:p w14:paraId="01DD73E5" w14:textId="02D16936" w:rsidR="006B2F7F" w:rsidRPr="001C7C5E" w:rsidRDefault="001C7C5E" w:rsidP="00987D2C">
      <w:pPr>
        <w:numPr>
          <w:ilvl w:val="0"/>
          <w:numId w:val="11"/>
        </w:numPr>
        <w:tabs>
          <w:tab w:val="num" w:pos="284"/>
        </w:tabs>
        <w:spacing w:after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Zamówienie zostanie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6B2F7F" w:rsidRPr="006B2F7F">
        <w:rPr>
          <w:rFonts w:ascii="Arial" w:eastAsia="Times New Roman" w:hAnsi="Arial" w:cs="Arial"/>
          <w:sz w:val="20"/>
          <w:szCs w:val="20"/>
          <w:lang w:eastAsia="pl-PL"/>
        </w:rPr>
        <w:t>realiz</w:t>
      </w:r>
      <w:r>
        <w:rPr>
          <w:rFonts w:ascii="Arial" w:eastAsia="Times New Roman" w:hAnsi="Arial" w:cs="Arial"/>
          <w:sz w:val="20"/>
          <w:szCs w:val="20"/>
          <w:lang w:eastAsia="pl-PL"/>
        </w:rPr>
        <w:t>owane w terminie</w:t>
      </w:r>
      <w:r w:rsidR="002A06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667D1">
        <w:rPr>
          <w:rFonts w:ascii="Arial" w:eastAsia="Times New Roman" w:hAnsi="Arial" w:cs="Arial"/>
          <w:b/>
          <w:sz w:val="20"/>
          <w:szCs w:val="20"/>
          <w:lang w:eastAsia="pl-PL"/>
        </w:rPr>
        <w:t>6</w:t>
      </w:r>
      <w:r w:rsidR="0031739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miesięcy od daty podpisania umowy.</w:t>
      </w:r>
    </w:p>
    <w:p w14:paraId="27B3D6D5" w14:textId="77777777" w:rsidR="006B2F7F" w:rsidRPr="0031739E" w:rsidRDefault="006B2F7F" w:rsidP="00987D2C">
      <w:pPr>
        <w:numPr>
          <w:ilvl w:val="0"/>
          <w:numId w:val="11"/>
        </w:numPr>
        <w:spacing w:before="120" w:after="60" w:line="276" w:lineRule="auto"/>
        <w:ind w:left="284" w:right="204" w:hanging="284"/>
        <w:jc w:val="both"/>
        <w:rPr>
          <w:rFonts w:ascii="Arial" w:eastAsia="Times New Roman" w:hAnsi="Arial" w:cs="Arial"/>
          <w:color w:val="7030A0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Akceptujmy 30-dniowy termin płatności, liczony od daty otrzymania faktury VAT.</w:t>
      </w:r>
    </w:p>
    <w:p w14:paraId="13445EF6" w14:textId="520C824C" w:rsidR="0031739E" w:rsidRPr="00754CC5" w:rsidRDefault="0031739E" w:rsidP="00C63CCE">
      <w:pPr>
        <w:numPr>
          <w:ilvl w:val="0"/>
          <w:numId w:val="11"/>
        </w:numPr>
        <w:spacing w:before="120" w:after="0" w:line="276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Spełnimy wymagania i warunki postawione w SWZ dotyczące terminu udzielenia gwarancji na wykonanie przedmiotu zamówienia, zgodnie z zasadami opisanymi w § </w:t>
      </w:r>
      <w:r w:rsidR="00754CC5"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8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załączonego do SWZ wzoru umowy.</w:t>
      </w:r>
    </w:p>
    <w:p w14:paraId="704EE1FA" w14:textId="2C9E10A2" w:rsidR="003A6FBB" w:rsidRPr="00416F19" w:rsidRDefault="0031739E" w:rsidP="003A6FBB">
      <w:pPr>
        <w:spacing w:before="40" w:after="60" w:line="276" w:lineRule="auto"/>
        <w:ind w:left="284" w:right="20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Udzielamy gwarancji i rękojmi na przedmiot zamówienia na okres </w:t>
      </w:r>
      <w:r w:rsidR="00A667D1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>36</w:t>
      </w:r>
      <w:r w:rsidRPr="00754CC5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pl-PL"/>
        </w:rPr>
        <w:t xml:space="preserve"> miesięcy</w:t>
      </w:r>
      <w:r w:rsidRPr="00754CC5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od dnia podpisania protokołu odbioru końcowego lub od dnia protokolarnego stwierdzenia usunięcia usterek stwierdzonych w toku odbioru końcowego. </w:t>
      </w:r>
    </w:p>
    <w:p w14:paraId="201B7858" w14:textId="65154E5C" w:rsidR="003A6FBB" w:rsidRDefault="003A6FBB" w:rsidP="005B4228">
      <w:pPr>
        <w:numPr>
          <w:ilvl w:val="0"/>
          <w:numId w:val="11"/>
        </w:numPr>
        <w:spacing w:before="120" w:after="120" w:line="276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zapewni autoryzowany serwis gwarancyjny i pogwarancyjny.</w:t>
      </w:r>
    </w:p>
    <w:p w14:paraId="40F041EF" w14:textId="46F0D4AB" w:rsidR="00416F19" w:rsidRDefault="00416F19" w:rsidP="005B4228">
      <w:pPr>
        <w:numPr>
          <w:ilvl w:val="0"/>
          <w:numId w:val="11"/>
        </w:numPr>
        <w:spacing w:before="120" w:after="120" w:line="276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416F19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Wykonawca spełni wymagania i warunki określone w SWZ.</w:t>
      </w:r>
    </w:p>
    <w:p w14:paraId="39457D87" w14:textId="5E320B81" w:rsidR="006B2F7F" w:rsidRPr="00A667D1" w:rsidRDefault="006B2F7F" w:rsidP="00A667D1">
      <w:pPr>
        <w:numPr>
          <w:ilvl w:val="0"/>
          <w:numId w:val="11"/>
        </w:numPr>
        <w:spacing w:before="120" w:after="120" w:line="276" w:lineRule="auto"/>
        <w:ind w:left="284" w:right="204" w:hanging="284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A667D1">
        <w:rPr>
          <w:rFonts w:ascii="Arial" w:eastAsia="Times New Roman" w:hAnsi="Arial" w:cs="Arial"/>
          <w:sz w:val="20"/>
          <w:szCs w:val="20"/>
          <w:lang w:eastAsia="pl-PL"/>
        </w:rPr>
        <w:t>Uważamy się za związanych niniejsz</w:t>
      </w:r>
      <w:r w:rsidR="000C006E" w:rsidRPr="00A667D1">
        <w:rPr>
          <w:rFonts w:ascii="Arial" w:eastAsia="Times New Roman" w:hAnsi="Arial" w:cs="Arial"/>
          <w:sz w:val="20"/>
          <w:szCs w:val="20"/>
          <w:lang w:eastAsia="pl-PL"/>
        </w:rPr>
        <w:t>ą</w:t>
      </w:r>
      <w:r w:rsidRPr="00A667D1">
        <w:rPr>
          <w:rFonts w:ascii="Arial" w:eastAsia="Times New Roman" w:hAnsi="Arial" w:cs="Arial"/>
          <w:sz w:val="20"/>
          <w:szCs w:val="20"/>
          <w:lang w:eastAsia="pl-PL"/>
        </w:rPr>
        <w:t xml:space="preserve"> ofertą przez </w:t>
      </w:r>
      <w:r w:rsidR="009378E9" w:rsidRPr="00A667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45</w:t>
      </w:r>
      <w:r w:rsidRPr="00A667D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dni</w:t>
      </w:r>
      <w:r w:rsidRPr="00A667D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B7A70" w:rsidRPr="00A667D1">
        <w:rPr>
          <w:rFonts w:ascii="Arial" w:hAnsi="Arial" w:cs="Arial"/>
          <w:sz w:val="20"/>
          <w:szCs w:val="20"/>
        </w:rPr>
        <w:t>od terminu składania ofert</w:t>
      </w:r>
      <w:r w:rsidR="009378E9" w:rsidRPr="00A667D1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1D5B9DB" w14:textId="77777777" w:rsidR="000E234B" w:rsidRPr="000E234B" w:rsidRDefault="000E234B" w:rsidP="00987D2C">
      <w:pPr>
        <w:numPr>
          <w:ilvl w:val="0"/>
          <w:numId w:val="11"/>
        </w:numPr>
        <w:tabs>
          <w:tab w:val="clear" w:pos="720"/>
        </w:tabs>
        <w:spacing w:after="0" w:line="360" w:lineRule="auto"/>
        <w:ind w:left="284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 xml:space="preserve">Posiadamy status: </w:t>
      </w:r>
      <w:r w:rsidRPr="000E234B">
        <w:rPr>
          <w:rFonts w:ascii="Arial" w:hAnsi="Arial" w:cs="Arial"/>
          <w:color w:val="000000"/>
          <w:sz w:val="20"/>
          <w:szCs w:val="20"/>
        </w:rPr>
        <w:t xml:space="preserve">* </w:t>
      </w:r>
      <w:r w:rsidRPr="000E234B">
        <w:rPr>
          <w:rFonts w:ascii="Arial" w:hAnsi="Arial" w:cs="Arial"/>
          <w:b/>
          <w:bCs/>
          <w:color w:val="000000"/>
          <w:sz w:val="20"/>
          <w:szCs w:val="20"/>
          <w:vertAlign w:val="superscript"/>
        </w:rPr>
        <w:t>(niepotrzebne skreślić)</w:t>
      </w:r>
    </w:p>
    <w:p w14:paraId="1F47CEF1" w14:textId="77777777" w:rsidR="000E234B" w:rsidRPr="000E234B" w:rsidRDefault="000E234B" w:rsidP="00D62319">
      <w:pPr>
        <w:numPr>
          <w:ilvl w:val="0"/>
          <w:numId w:val="49"/>
        </w:numPr>
        <w:spacing w:after="60" w:line="300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indywidualnego przedsiębiorcy,</w:t>
      </w:r>
    </w:p>
    <w:p w14:paraId="20DAB8DD" w14:textId="77777777" w:rsidR="000E234B" w:rsidRPr="000E234B" w:rsidRDefault="000E234B" w:rsidP="00D62319">
      <w:pPr>
        <w:numPr>
          <w:ilvl w:val="0"/>
          <w:numId w:val="49"/>
        </w:numPr>
        <w:spacing w:after="60" w:line="300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mikroprzedsiębiorcy,</w:t>
      </w:r>
    </w:p>
    <w:p w14:paraId="01F2AA70" w14:textId="77777777" w:rsidR="000E234B" w:rsidRPr="000E234B" w:rsidRDefault="000E234B" w:rsidP="00D62319">
      <w:pPr>
        <w:numPr>
          <w:ilvl w:val="0"/>
          <w:numId w:val="49"/>
        </w:numPr>
        <w:spacing w:after="60" w:line="300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małego przedsiębiorcy,</w:t>
      </w:r>
    </w:p>
    <w:p w14:paraId="55814E59" w14:textId="77777777" w:rsidR="000E234B" w:rsidRPr="000E234B" w:rsidRDefault="000E234B" w:rsidP="00D62319">
      <w:pPr>
        <w:numPr>
          <w:ilvl w:val="0"/>
          <w:numId w:val="49"/>
        </w:numPr>
        <w:spacing w:after="60" w:line="300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lastRenderedPageBreak/>
        <w:t>średniego przedsiębiorcy,</w:t>
      </w:r>
    </w:p>
    <w:p w14:paraId="5BEDDEB6" w14:textId="5C1B14B4" w:rsidR="0031739E" w:rsidRPr="0031739E" w:rsidRDefault="000E234B" w:rsidP="00D62319">
      <w:pPr>
        <w:numPr>
          <w:ilvl w:val="0"/>
          <w:numId w:val="49"/>
        </w:numPr>
        <w:spacing w:after="0" w:line="300" w:lineRule="auto"/>
        <w:ind w:left="709" w:hanging="284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0E234B">
        <w:rPr>
          <w:rFonts w:ascii="Arial" w:hAnsi="Arial" w:cs="Arial"/>
          <w:sz w:val="20"/>
          <w:szCs w:val="20"/>
        </w:rPr>
        <w:t>dużego przedsiębiorcy.</w:t>
      </w:r>
    </w:p>
    <w:p w14:paraId="0DCAF5FA" w14:textId="36BDDD10" w:rsidR="005B4228" w:rsidRPr="0031739E" w:rsidRDefault="00510A8B" w:rsidP="005B4228">
      <w:pPr>
        <w:pStyle w:val="Akapitzlist"/>
        <w:numPr>
          <w:ilvl w:val="0"/>
          <w:numId w:val="11"/>
        </w:numPr>
        <w:tabs>
          <w:tab w:val="clear" w:pos="720"/>
        </w:tabs>
        <w:spacing w:before="120" w:after="12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bookmarkStart w:id="0" w:name="_Hlk218255390"/>
      <w:r w:rsidRPr="0031739E">
        <w:rPr>
          <w:rFonts w:ascii="Arial" w:hAnsi="Arial" w:cs="Arial"/>
          <w:color w:val="000000" w:themeColor="text1"/>
        </w:rPr>
        <w:t xml:space="preserve">W przypadku oferty składanej przez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 xml:space="preserve">ców wspólnie ubiegających się o udzielenie zamówienia, zgodnie z </w:t>
      </w:r>
      <w:r w:rsidR="00C936BC" w:rsidRPr="0031739E">
        <w:rPr>
          <w:rFonts w:ascii="Arial" w:hAnsi="Arial" w:cs="Arial"/>
          <w:color w:val="000000" w:themeColor="text1"/>
        </w:rPr>
        <w:t>§</w:t>
      </w:r>
      <w:r w:rsidR="00C936BC" w:rsidRPr="0031739E">
        <w:rPr>
          <w:rFonts w:ascii="Arial" w:hAnsi="Arial" w:cs="Arial"/>
          <w:b/>
          <w:color w:val="000000" w:themeColor="text1"/>
        </w:rPr>
        <w:t xml:space="preserve"> </w:t>
      </w:r>
      <w:r w:rsidR="00C936BC" w:rsidRPr="0031739E">
        <w:rPr>
          <w:rFonts w:ascii="Arial" w:hAnsi="Arial" w:cs="Arial"/>
          <w:color w:val="000000" w:themeColor="text1"/>
        </w:rPr>
        <w:t>16 Regulaminu</w:t>
      </w:r>
      <w:r w:rsidRPr="0031739E">
        <w:rPr>
          <w:rFonts w:ascii="Arial" w:hAnsi="Arial" w:cs="Arial"/>
          <w:color w:val="000000" w:themeColor="text1"/>
        </w:rPr>
        <w:t xml:space="preserve"> </w:t>
      </w:r>
      <w:r w:rsidRPr="0031739E">
        <w:rPr>
          <w:rFonts w:ascii="Arial" w:hAnsi="Arial" w:cs="Arial"/>
          <w:color w:val="000000" w:themeColor="text1"/>
          <w:u w:val="single"/>
        </w:rPr>
        <w:t>oświadczamy</w:t>
      </w:r>
      <w:bookmarkEnd w:id="0"/>
      <w:r w:rsidRPr="0031739E">
        <w:rPr>
          <w:rFonts w:ascii="Arial" w:hAnsi="Arial" w:cs="Arial"/>
          <w:color w:val="000000" w:themeColor="text1"/>
          <w:u w:val="single"/>
        </w:rPr>
        <w:t>, że</w:t>
      </w:r>
      <w:r w:rsidRPr="0031739E">
        <w:rPr>
          <w:rFonts w:ascii="Arial" w:hAnsi="Arial" w:cs="Arial"/>
          <w:color w:val="000000" w:themeColor="text1"/>
        </w:rPr>
        <w:t xml:space="preserve"> następujące </w:t>
      </w:r>
      <w:r w:rsidR="00C936BC" w:rsidRPr="0031739E">
        <w:rPr>
          <w:rFonts w:ascii="Arial" w:hAnsi="Arial" w:cs="Arial"/>
          <w:color w:val="000000" w:themeColor="text1"/>
        </w:rPr>
        <w:t>części zamówienia</w:t>
      </w:r>
      <w:r w:rsidRPr="0031739E">
        <w:rPr>
          <w:rFonts w:ascii="Arial" w:hAnsi="Arial" w:cs="Arial"/>
          <w:color w:val="000000" w:themeColor="text1"/>
        </w:rPr>
        <w:t xml:space="preserve"> zrealizują następujący </w:t>
      </w:r>
      <w:r w:rsidR="00A7336B" w:rsidRPr="0031739E">
        <w:rPr>
          <w:rFonts w:ascii="Arial" w:hAnsi="Arial" w:cs="Arial"/>
          <w:color w:val="000000" w:themeColor="text1"/>
        </w:rPr>
        <w:t>Wykonaw</w:t>
      </w:r>
      <w:r w:rsidRPr="0031739E">
        <w:rPr>
          <w:rFonts w:ascii="Arial" w:hAnsi="Arial" w:cs="Arial"/>
          <w:color w:val="000000" w:themeColor="text1"/>
        </w:rPr>
        <w:t>cy</w:t>
      </w:r>
      <w:r w:rsidR="005B4228" w:rsidRPr="0031739E">
        <w:rPr>
          <w:rFonts w:ascii="Arial" w:hAnsi="Arial" w:cs="Arial"/>
          <w:color w:val="000000" w:themeColor="text1"/>
        </w:rPr>
        <w:t xml:space="preserve"> (</w:t>
      </w:r>
      <w:r w:rsidR="005B4228" w:rsidRPr="0031739E">
        <w:rPr>
          <w:rFonts w:ascii="Arial" w:hAnsi="Arial" w:cs="Arial"/>
          <w:b/>
          <w:bCs/>
          <w:color w:val="000000" w:themeColor="text1"/>
        </w:rPr>
        <w:t>wypełnić w przypadku wspólnego ubiegania się o zamówienie</w:t>
      </w:r>
      <w:r w:rsidR="005B4228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773"/>
        <w:gridCol w:w="2591"/>
        <w:gridCol w:w="2451"/>
      </w:tblGrid>
      <w:tr w:rsidR="00510A8B" w:rsidRPr="006B2F7F" w14:paraId="3A68026E" w14:textId="77777777" w:rsidTr="00C936BC">
        <w:trPr>
          <w:trHeight w:val="4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4D2FB" w14:textId="7B255351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9E9E2F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Warunek udziału w postępowaniu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2730FE" w14:textId="40FAEAE0" w:rsidR="00510A8B" w:rsidRPr="006B2F7F" w:rsidRDefault="0031739E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Roboty budowlane</w:t>
            </w: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8F316D" w14:textId="53C3784C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Nazwa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cy, który zrealizuje </w:t>
            </w:r>
            <w:r w:rsidR="0031739E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prace</w:t>
            </w:r>
          </w:p>
        </w:tc>
      </w:tr>
      <w:tr w:rsidR="00510A8B" w:rsidRPr="006B2F7F" w14:paraId="7117D134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21C03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698810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95BA03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0DC3A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510A8B" w:rsidRPr="006B2F7F" w14:paraId="4901F435" w14:textId="77777777" w:rsidTr="00C936BC">
        <w:trPr>
          <w:trHeight w:val="56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1BBB1" w14:textId="77777777" w:rsidR="00510A8B" w:rsidRPr="00B43F1A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B43F1A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4A3C42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2F68A57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4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2607B1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B026619" w14:textId="773220C7" w:rsidR="00510A8B" w:rsidRPr="0031739E" w:rsidRDefault="00C936BC" w:rsidP="005B4228">
      <w:pPr>
        <w:pStyle w:val="Akapitzlist"/>
        <w:numPr>
          <w:ilvl w:val="0"/>
          <w:numId w:val="11"/>
        </w:numPr>
        <w:tabs>
          <w:tab w:val="clear" w:pos="720"/>
          <w:tab w:val="num" w:pos="426"/>
        </w:tabs>
        <w:spacing w:before="360" w:after="120" w:line="276" w:lineRule="auto"/>
        <w:ind w:left="426" w:hanging="426"/>
        <w:jc w:val="both"/>
        <w:rPr>
          <w:rFonts w:ascii="Arial" w:hAnsi="Arial" w:cs="Arial"/>
          <w:color w:val="000000" w:themeColor="text1"/>
        </w:rPr>
      </w:pPr>
      <w:r w:rsidRPr="0031739E">
        <w:rPr>
          <w:rFonts w:ascii="Arial" w:hAnsi="Arial" w:cs="Arial"/>
          <w:color w:val="000000" w:themeColor="text1"/>
        </w:rPr>
        <w:t>W przypadku oferty składanej przez Wykonawców</w:t>
      </w:r>
      <w:r w:rsidR="000A288B" w:rsidRPr="0031739E">
        <w:rPr>
          <w:rFonts w:ascii="Arial" w:hAnsi="Arial" w:cs="Arial"/>
          <w:color w:val="000000" w:themeColor="text1"/>
        </w:rPr>
        <w:t>,</w:t>
      </w:r>
      <w:r w:rsidRPr="0031739E">
        <w:rPr>
          <w:rFonts w:ascii="Arial" w:hAnsi="Arial" w:cs="Arial"/>
          <w:color w:val="000000" w:themeColor="text1"/>
        </w:rPr>
        <w:t xml:space="preserve"> którzy polegają na zdolnościach podmiotów udostepniających zasoby</w:t>
      </w:r>
      <w:r w:rsidR="005B4228" w:rsidRPr="0031739E">
        <w:rPr>
          <w:rFonts w:ascii="Arial" w:hAnsi="Arial" w:cs="Arial"/>
          <w:color w:val="000000" w:themeColor="text1"/>
        </w:rPr>
        <w:t>, zgodnie z §</w:t>
      </w:r>
      <w:r w:rsidR="005B4228" w:rsidRPr="0031739E">
        <w:rPr>
          <w:rFonts w:ascii="Arial" w:hAnsi="Arial" w:cs="Arial"/>
          <w:b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>17 Regulaminu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B4228" w:rsidRPr="0031739E">
        <w:rPr>
          <w:rFonts w:ascii="Arial" w:hAnsi="Arial" w:cs="Arial"/>
          <w:color w:val="000000" w:themeColor="text1"/>
        </w:rPr>
        <w:t xml:space="preserve">oświadczamy, że powołujemy się </w:t>
      </w:r>
      <w:r w:rsidR="00510A8B" w:rsidRPr="0031739E">
        <w:rPr>
          <w:rFonts w:ascii="Arial" w:hAnsi="Arial" w:cs="Arial"/>
          <w:color w:val="000000" w:themeColor="text1"/>
        </w:rPr>
        <w:t>na</w:t>
      </w:r>
      <w:r w:rsidR="005B4228" w:rsidRPr="0031739E">
        <w:rPr>
          <w:rFonts w:ascii="Arial" w:hAnsi="Arial" w:cs="Arial"/>
          <w:color w:val="000000" w:themeColor="text1"/>
        </w:rPr>
        <w:t xml:space="preserve"> następujące</w:t>
      </w:r>
      <w:r w:rsidR="00510A8B" w:rsidRPr="0031739E">
        <w:rPr>
          <w:rFonts w:ascii="Arial" w:hAnsi="Arial" w:cs="Arial"/>
          <w:color w:val="000000" w:themeColor="text1"/>
        </w:rPr>
        <w:t xml:space="preserve"> zasoby</w:t>
      </w:r>
      <w:r w:rsidR="000A288B" w:rsidRPr="0031739E">
        <w:rPr>
          <w:rFonts w:ascii="Arial" w:hAnsi="Arial" w:cs="Arial"/>
          <w:color w:val="000000" w:themeColor="text1"/>
        </w:rPr>
        <w:t xml:space="preserve"> </w:t>
      </w:r>
      <w:r w:rsidR="00510A8B" w:rsidRPr="0031739E">
        <w:rPr>
          <w:rFonts w:ascii="Arial" w:hAnsi="Arial" w:cs="Arial"/>
          <w:color w:val="000000" w:themeColor="text1"/>
        </w:rPr>
        <w:t>w celu wykazania spełnienia warunku udziału w postępowaniu</w:t>
      </w:r>
      <w:r w:rsidR="0008354E" w:rsidRPr="0031739E">
        <w:rPr>
          <w:rFonts w:ascii="Arial" w:hAnsi="Arial" w:cs="Arial"/>
          <w:color w:val="000000" w:themeColor="text1"/>
        </w:rPr>
        <w:t xml:space="preserve"> (</w:t>
      </w:r>
      <w:r w:rsidR="0008354E" w:rsidRPr="0031739E">
        <w:rPr>
          <w:rFonts w:ascii="Arial" w:hAnsi="Arial" w:cs="Arial"/>
          <w:b/>
          <w:bCs/>
          <w:color w:val="000000" w:themeColor="text1"/>
        </w:rPr>
        <w:t>wypełnić w przypadku powoływania się na zasoby innych</w:t>
      </w:r>
      <w:r w:rsidR="005B4228" w:rsidRPr="0031739E">
        <w:rPr>
          <w:rFonts w:ascii="Arial" w:hAnsi="Arial" w:cs="Arial"/>
          <w:b/>
          <w:bCs/>
          <w:color w:val="000000" w:themeColor="text1"/>
        </w:rPr>
        <w:t xml:space="preserve"> podmiotów</w:t>
      </w:r>
      <w:r w:rsidR="0008354E" w:rsidRPr="0031739E">
        <w:rPr>
          <w:rFonts w:ascii="Arial" w:hAnsi="Arial" w:cs="Arial"/>
          <w:color w:val="000000" w:themeColor="text1"/>
        </w:rPr>
        <w:t>):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510A8B" w:rsidRPr="006B2F7F" w14:paraId="790C4E7A" w14:textId="77777777" w:rsidTr="0096501C">
        <w:trPr>
          <w:trHeight w:val="409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3CCE9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A8DBFD" w14:textId="6240BBBF" w:rsidR="00510A8B" w:rsidRPr="006B2F7F" w:rsidRDefault="00510A8B" w:rsidP="0096501C">
            <w:pPr>
              <w:autoSpaceDE w:val="0"/>
              <w:autoSpaceDN w:val="0"/>
              <w:adjustRightInd w:val="0"/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Nazwa (firmy) i warunek udziału</w:t>
            </w:r>
            <w:r w:rsidR="000A288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na który się powołujemy</w:t>
            </w:r>
          </w:p>
        </w:tc>
      </w:tr>
      <w:tr w:rsidR="00510A8B" w:rsidRPr="006B2F7F" w14:paraId="4C55DDAA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B88CB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2BB1EE" w14:textId="77777777" w:rsidR="00510A8B" w:rsidRPr="002720EE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color w:val="C00000"/>
                <w:sz w:val="20"/>
                <w:szCs w:val="20"/>
                <w:lang w:eastAsia="pl-PL"/>
              </w:rPr>
            </w:pPr>
          </w:p>
        </w:tc>
      </w:tr>
      <w:tr w:rsidR="00510A8B" w:rsidRPr="006B2F7F" w14:paraId="1E052B90" w14:textId="77777777" w:rsidTr="0096501C">
        <w:trPr>
          <w:trHeight w:val="56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934F" w14:textId="77777777" w:rsidR="00510A8B" w:rsidRPr="00A708E4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ind w:left="720" w:hanging="72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708E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90FB4A" w14:textId="77777777" w:rsidR="00510A8B" w:rsidRPr="006B2F7F" w:rsidRDefault="00510A8B" w:rsidP="0096501C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39ED6DD9" w14:textId="2CE517D1" w:rsidR="006B2F7F" w:rsidRPr="00510A8B" w:rsidRDefault="006B2F7F" w:rsidP="005B4228">
      <w:pPr>
        <w:pStyle w:val="Akapitzlist"/>
        <w:numPr>
          <w:ilvl w:val="0"/>
          <w:numId w:val="11"/>
        </w:numPr>
        <w:spacing w:before="120" w:after="240" w:line="276" w:lineRule="auto"/>
        <w:ind w:right="204"/>
        <w:jc w:val="both"/>
        <w:rPr>
          <w:rFonts w:ascii="Arial" w:hAnsi="Arial" w:cs="Arial"/>
        </w:rPr>
      </w:pPr>
      <w:r w:rsidRPr="00510A8B">
        <w:rPr>
          <w:rFonts w:ascii="Arial" w:hAnsi="Arial" w:cs="Arial"/>
          <w:i/>
        </w:rPr>
        <w:t>Nie zamierzam</w:t>
      </w:r>
      <w:r w:rsidRPr="00510A8B">
        <w:rPr>
          <w:rFonts w:ascii="Arial" w:hAnsi="Arial" w:cs="Arial"/>
        </w:rPr>
        <w:t xml:space="preserve"> / </w:t>
      </w:r>
      <w:r w:rsidRPr="00510A8B">
        <w:rPr>
          <w:rFonts w:ascii="Arial" w:hAnsi="Arial" w:cs="Arial"/>
          <w:i/>
        </w:rPr>
        <w:t>Zamierzam*</w:t>
      </w:r>
      <w:r w:rsidRPr="00510A8B">
        <w:rPr>
          <w:rFonts w:ascii="Arial" w:hAnsi="Arial" w:cs="Arial"/>
          <w:b/>
          <w:i/>
        </w:rPr>
        <w:t xml:space="preserve"> </w:t>
      </w:r>
      <w:r w:rsidRPr="00510A8B">
        <w:rPr>
          <w:rFonts w:ascii="Arial" w:hAnsi="Arial" w:cs="Arial"/>
          <w:b/>
          <w:sz w:val="24"/>
          <w:vertAlign w:val="superscript"/>
        </w:rPr>
        <w:t>(niepotrzebne skreślić)</w:t>
      </w:r>
      <w:r w:rsidRPr="00510A8B">
        <w:rPr>
          <w:rFonts w:ascii="Arial" w:hAnsi="Arial" w:cs="Arial"/>
          <w:sz w:val="24"/>
        </w:rPr>
        <w:t xml:space="preserve"> </w:t>
      </w:r>
      <w:r w:rsidRPr="00510A8B">
        <w:rPr>
          <w:rFonts w:ascii="Arial" w:hAnsi="Arial" w:cs="Arial"/>
        </w:rPr>
        <w:t xml:space="preserve">powierzyć </w:t>
      </w:r>
      <w:r w:rsidR="00A7336B">
        <w:rPr>
          <w:rFonts w:ascii="Arial" w:hAnsi="Arial" w:cs="Arial"/>
        </w:rPr>
        <w:t>Podwykonaw</w:t>
      </w:r>
      <w:r w:rsidRPr="00510A8B">
        <w:rPr>
          <w:rFonts w:ascii="Arial" w:hAnsi="Arial" w:cs="Arial"/>
        </w:rPr>
        <w:t xml:space="preserve">com wykonanie następujących części zamówienia:   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1"/>
        <w:gridCol w:w="7814"/>
      </w:tblGrid>
      <w:tr w:rsidR="006B2F7F" w:rsidRPr="006B2F7F" w14:paraId="19A435A0" w14:textId="77777777" w:rsidTr="005B4228">
        <w:trPr>
          <w:trHeight w:val="409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F472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FDB8B7" w14:textId="10FC21B1" w:rsidR="006B2F7F" w:rsidRPr="006B2F7F" w:rsidRDefault="006B2F7F" w:rsidP="0008731E">
            <w:pPr>
              <w:autoSpaceDE w:val="0"/>
              <w:autoSpaceDN w:val="0"/>
              <w:adjustRightInd w:val="0"/>
              <w:spacing w:before="120" w:after="120" w:line="276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Część zamówienia, której wykonanie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ca powierzy </w:t>
            </w:r>
            <w:r w:rsidR="00A7336B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Podwykonaw</w:t>
            </w:r>
            <w:r w:rsidRPr="006B2F7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com</w:t>
            </w:r>
          </w:p>
        </w:tc>
      </w:tr>
      <w:tr w:rsidR="006B2F7F" w:rsidRPr="006B2F7F" w14:paraId="655D5243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9F93D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B8941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B2F7F" w:rsidRPr="006B2F7F" w14:paraId="244C0E4B" w14:textId="77777777" w:rsidTr="005B4228">
        <w:trPr>
          <w:trHeight w:val="397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29B167" w14:textId="77777777" w:rsidR="006B2F7F" w:rsidRPr="006B2F7F" w:rsidRDefault="006B2F7F" w:rsidP="00A25CF9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 w:line="276" w:lineRule="auto"/>
              <w:ind w:hanging="687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7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8786D3" w14:textId="77777777" w:rsidR="006B2F7F" w:rsidRPr="006B2F7F" w:rsidRDefault="006B2F7F" w:rsidP="0008731E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EEB45DB" w14:textId="756FB297" w:rsidR="006B2F7F" w:rsidRPr="006B2F7F" w:rsidRDefault="006B2F7F" w:rsidP="00D62319">
      <w:pPr>
        <w:numPr>
          <w:ilvl w:val="0"/>
          <w:numId w:val="51"/>
        </w:numPr>
        <w:tabs>
          <w:tab w:val="clear" w:pos="720"/>
        </w:tabs>
        <w:spacing w:before="360" w:after="120" w:line="276" w:lineRule="auto"/>
        <w:ind w:left="284" w:hanging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Za realizację zamówienia odpowiedzialny jest p. ………………….….… tel. …………………………</w:t>
      </w:r>
    </w:p>
    <w:p w14:paraId="02E3C864" w14:textId="79738F55" w:rsidR="006B2F7F" w:rsidRPr="006B2F7F" w:rsidRDefault="006B2F7F" w:rsidP="00D62319">
      <w:pPr>
        <w:numPr>
          <w:ilvl w:val="0"/>
          <w:numId w:val="51"/>
        </w:numPr>
        <w:tabs>
          <w:tab w:val="clear" w:pos="720"/>
        </w:tabs>
        <w:spacing w:before="120" w:after="120" w:line="276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Postępowanie prowadzone jest elektroniczn</w:t>
      </w:r>
      <w:r w:rsidR="0056248A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ie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za pośrednictwem platformy zakupowej.</w:t>
      </w:r>
    </w:p>
    <w:p w14:paraId="778B5208" w14:textId="6EA309E9" w:rsidR="006B2F7F" w:rsidRPr="006B2F7F" w:rsidRDefault="006B2F7F" w:rsidP="00961741">
      <w:pPr>
        <w:tabs>
          <w:tab w:val="left" w:pos="-142"/>
          <w:tab w:val="left" w:pos="284"/>
        </w:tabs>
        <w:spacing w:before="120" w:after="24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Osoba uprawniona do kontaktowania się z </w:t>
      </w:r>
      <w:r w:rsidR="002A06C8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</w:t>
      </w:r>
      <w:r w:rsidRPr="006B2F7F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amawiającymi:</w:t>
      </w:r>
    </w:p>
    <w:p w14:paraId="36D6F578" w14:textId="62DD79BC" w:rsidR="006B2F7F" w:rsidRPr="006B2F7F" w:rsidRDefault="006B2F7F" w:rsidP="00961741">
      <w:pPr>
        <w:tabs>
          <w:tab w:val="left" w:pos="284"/>
        </w:tabs>
        <w:spacing w:after="0" w:line="276" w:lineRule="auto"/>
        <w:ind w:left="284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do kontaktów upoważniona/y jest ………………………………………………………………….</w:t>
      </w:r>
    </w:p>
    <w:p w14:paraId="6F93D109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C73B4F" w14:textId="77777777" w:rsidR="006B2F7F" w:rsidRPr="006B2F7F" w:rsidRDefault="006B2F7F" w:rsidP="00961741">
      <w:pPr>
        <w:tabs>
          <w:tab w:val="left" w:pos="-142"/>
          <w:tab w:val="left" w:pos="284"/>
        </w:tabs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 xml:space="preserve">tel. …………………………………………….. 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e-mail ……………………………………………..  </w:t>
      </w:r>
    </w:p>
    <w:p w14:paraId="6F1A70BE" w14:textId="77777777" w:rsidR="005B4228" w:rsidRDefault="005B4228" w:rsidP="00510A8B">
      <w:pPr>
        <w:spacing w:after="40"/>
        <w:ind w:right="-142"/>
        <w:jc w:val="both"/>
        <w:rPr>
          <w:rFonts w:ascii="Arial" w:hAnsi="Arial" w:cs="Arial"/>
        </w:rPr>
      </w:pPr>
    </w:p>
    <w:p w14:paraId="6CABFFFF" w14:textId="77777777" w:rsidR="005B4228" w:rsidRPr="00C63CCE" w:rsidRDefault="005B4228" w:rsidP="00510A8B">
      <w:pPr>
        <w:spacing w:after="40"/>
        <w:ind w:right="-142"/>
        <w:jc w:val="both"/>
        <w:rPr>
          <w:rFonts w:ascii="Arial" w:hAnsi="Arial" w:cs="Arial"/>
          <w:sz w:val="44"/>
          <w:szCs w:val="44"/>
        </w:rPr>
      </w:pPr>
    </w:p>
    <w:p w14:paraId="559C7404" w14:textId="77777777" w:rsidR="005B4228" w:rsidRPr="005B4228" w:rsidRDefault="005B4228" w:rsidP="005B4228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6E1B9D5C" w14:textId="273957F0" w:rsidR="005B4228" w:rsidRPr="005B4228" w:rsidRDefault="005B4228" w:rsidP="005B4228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2101F608" w14:textId="051E5B04" w:rsidR="003952E3" w:rsidRDefault="006B2F7F" w:rsidP="00754CC5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3E52C4">
        <w:rPr>
          <w:rFonts w:ascii="Arial" w:eastAsia="Times New Roman" w:hAnsi="Arial" w:cs="Arial"/>
          <w:b/>
          <w:sz w:val="20"/>
          <w:szCs w:val="20"/>
          <w:lang w:eastAsia="pl-PL"/>
        </w:rPr>
        <w:t>2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5F1F55A" w14:textId="72FD8BBD" w:rsidR="00BC4B22" w:rsidRPr="00160ADE" w:rsidRDefault="00BC4B22" w:rsidP="005623DB">
      <w:pPr>
        <w:spacing w:after="120" w:line="276" w:lineRule="auto"/>
        <w:ind w:right="-142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1E5E4A6D" w14:textId="5160E9D0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259EB13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6E9C0992" w14:textId="77777777" w:rsidR="00BC4B22" w:rsidRPr="00160ADE" w:rsidRDefault="00BC4B22" w:rsidP="005623DB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732825CA" w14:textId="77777777" w:rsidR="00BC4B22" w:rsidRPr="00160ADE" w:rsidRDefault="00BC4B22" w:rsidP="005623DB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9136D3A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7EAD34C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4"/>
          <w:szCs w:val="20"/>
          <w:lang w:eastAsia="pl-PL"/>
        </w:rPr>
        <w:t>OŚWIADCZENIE</w:t>
      </w:r>
    </w:p>
    <w:p w14:paraId="76B8E3B2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>o spełnieniu obowiązku informacyjnego wynikającego z art. 1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  <w:r w:rsidRPr="006B2F7F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6B2F7F">
        <w:rPr>
          <w:rFonts w:ascii="Arial" w:eastAsia="Calibri" w:hAnsi="Arial" w:cs="Arial"/>
          <w:sz w:val="20"/>
          <w:szCs w:val="20"/>
        </w:rPr>
        <w:t>(</w:t>
      </w:r>
      <w:r w:rsidRPr="006B2F7F">
        <w:rPr>
          <w:rFonts w:ascii="Arial" w:eastAsia="Times New Roman" w:hAnsi="Arial" w:cs="Arial"/>
          <w:sz w:val="20"/>
          <w:szCs w:val="20"/>
          <w:lang w:eastAsia="pl-PL"/>
        </w:rPr>
        <w:t>RODO)</w:t>
      </w:r>
      <w:r w:rsidRPr="006B2F7F">
        <w:rPr>
          <w:rFonts w:ascii="Arial" w:eastAsia="Calibri" w:hAnsi="Arial" w:cs="Arial"/>
          <w:sz w:val="20"/>
          <w:szCs w:val="20"/>
        </w:rPr>
        <w:t xml:space="preserve"> rozporządzenia</w:t>
      </w:r>
    </w:p>
    <w:p w14:paraId="2E0422BE" w14:textId="77777777" w:rsidR="005623DB" w:rsidRPr="006B2F7F" w:rsidRDefault="005623DB" w:rsidP="005623DB">
      <w:pPr>
        <w:spacing w:after="12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Calibri" w:hAnsi="Arial" w:cs="Arial"/>
          <w:sz w:val="20"/>
          <w:szCs w:val="20"/>
        </w:rPr>
        <w:t xml:space="preserve">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 </w:t>
      </w:r>
    </w:p>
    <w:p w14:paraId="6FB5AF42" w14:textId="77777777" w:rsidR="005623DB" w:rsidRPr="006B2F7F" w:rsidRDefault="005623DB" w:rsidP="005623DB">
      <w:pPr>
        <w:spacing w:after="12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81167D2" w14:textId="77777777" w:rsidR="005623DB" w:rsidRPr="006B2F7F" w:rsidRDefault="005623DB" w:rsidP="005623DB">
      <w:pPr>
        <w:keepNext/>
        <w:spacing w:after="120" w:line="276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6B2F7F">
        <w:rPr>
          <w:rFonts w:ascii="Arial" w:eastAsia="Times New Roman" w:hAnsi="Arial" w:cs="Arial"/>
          <w:sz w:val="20"/>
          <w:szCs w:val="20"/>
          <w:lang w:eastAsia="pl-PL"/>
        </w:rPr>
        <w:t>OŚWIADCZAM, że ubiegając się o udzielenie zamówienia publicznego na zadanie pn.:</w:t>
      </w:r>
    </w:p>
    <w:p w14:paraId="7750888B" w14:textId="77777777" w:rsidR="00F375C2" w:rsidRDefault="00F375C2" w:rsidP="00A667D1">
      <w:pPr>
        <w:spacing w:after="120" w:line="360" w:lineRule="auto"/>
        <w:jc w:val="both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F375C2">
        <w:rPr>
          <w:rFonts w:ascii="Arial" w:hAnsi="Arial" w:cs="Arial"/>
          <w:b/>
          <w:color w:val="000000" w:themeColor="text1"/>
          <w:sz w:val="20"/>
        </w:rPr>
        <w:t xml:space="preserve">Zaprojektowanie i wykonanie robót montażowych pn.: „Osuszanie powietrza w hali pomp i hali filtrów na SUW Karolin w Olsztynie”; </w:t>
      </w:r>
      <w:r w:rsidRPr="00F375C2">
        <w:rPr>
          <w:rFonts w:ascii="Arial" w:hAnsi="Arial" w:cs="Arial"/>
          <w:bCs/>
          <w:color w:val="000000" w:themeColor="text1"/>
          <w:sz w:val="20"/>
        </w:rPr>
        <w:t>nr postępowania PZP.262.15.2026.RIR</w:t>
      </w:r>
      <w:r w:rsidRPr="00F375C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p w14:paraId="4DDC6DDD" w14:textId="77777777" w:rsidR="005A6910" w:rsidRPr="005A6910" w:rsidRDefault="005A6910" w:rsidP="00A667D1">
      <w:pPr>
        <w:spacing w:after="120" w:line="360" w:lineRule="auto"/>
        <w:jc w:val="both"/>
        <w:rPr>
          <w:rFonts w:ascii="Arial" w:eastAsia="Calibri" w:hAnsi="Arial" w:cs="Arial"/>
          <w:color w:val="000000"/>
          <w:sz w:val="8"/>
          <w:szCs w:val="8"/>
          <w:lang w:eastAsia="pl-PL"/>
        </w:rPr>
      </w:pPr>
    </w:p>
    <w:p w14:paraId="5EFB19B6" w14:textId="5668389B" w:rsidR="005623DB" w:rsidRPr="005001F1" w:rsidRDefault="005623DB" w:rsidP="00A667D1">
      <w:pPr>
        <w:spacing w:after="120" w:line="360" w:lineRule="auto"/>
        <w:jc w:val="both"/>
        <w:rPr>
          <w:rFonts w:ascii="Arial" w:eastAsia="Calibri" w:hAnsi="Arial" w:cs="Arial"/>
          <w:sz w:val="20"/>
          <w:szCs w:val="20"/>
          <w:lang w:eastAsia="pl-PL"/>
        </w:rPr>
      </w:pP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wypełniłem obowiązki informacyjne przewidziane w art. 14 RODO wobec osób fizycznych, 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>od których dane osobowe bezpośrednio lub pośrednio pozyskałem</w:t>
      </w:r>
      <w:r w:rsidRPr="005001F1">
        <w:rPr>
          <w:rFonts w:ascii="Arial" w:eastAsia="Calibri" w:hAnsi="Arial" w:cs="Arial"/>
          <w:color w:val="000000"/>
          <w:sz w:val="20"/>
          <w:szCs w:val="20"/>
          <w:lang w:eastAsia="pl-PL"/>
        </w:rPr>
        <w:t xml:space="preserve">  i  zawarłem w ofercie, w celu ubiegania się o udzielenie zamówienia publicznego w postępowaniu</w:t>
      </w:r>
      <w:r w:rsidRPr="005001F1">
        <w:rPr>
          <w:rFonts w:ascii="Arial" w:eastAsia="Calibri" w:hAnsi="Arial" w:cs="Arial"/>
          <w:sz w:val="20"/>
          <w:szCs w:val="20"/>
          <w:lang w:eastAsia="pl-PL"/>
        </w:rPr>
        <w:t xml:space="preserve"> </w:t>
      </w:r>
    </w:p>
    <w:p w14:paraId="5A8D6F87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8CD455D" w14:textId="77777777" w:rsidR="005623DB" w:rsidRDefault="005623DB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2841C68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8AE9DBB" w14:textId="77777777" w:rsidR="00C43797" w:rsidRPr="005B4228" w:rsidRDefault="00C43797" w:rsidP="00C43797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DE5F909" w14:textId="77777777" w:rsidR="00C43797" w:rsidRPr="005B4228" w:rsidRDefault="00C43797" w:rsidP="00C43797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wykonawcy)</w:t>
      </w:r>
    </w:p>
    <w:p w14:paraId="056F9C75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2D51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84E3F2C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60D7DE99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F9C409B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23C5917F" w14:textId="77777777" w:rsidR="00C43797" w:rsidRDefault="00C43797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42AE6E67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5B71B7BE" w14:textId="77777777" w:rsidR="00754CC5" w:rsidRDefault="00754CC5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026F4426" w14:textId="77777777" w:rsidR="005A6910" w:rsidRDefault="005A6910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0219EF4F" w14:textId="1C6FA73B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3</w:t>
      </w: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32A2CC0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2A7A3748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DA79FF9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12B0CCA1" w14:textId="77777777" w:rsidR="00C43797" w:rsidRPr="00160ADE" w:rsidRDefault="00C43797" w:rsidP="00C43797">
      <w:pPr>
        <w:spacing w:after="0" w:line="48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5915818B" w14:textId="2F9B6A55" w:rsidR="003952E3" w:rsidRPr="00877F91" w:rsidRDefault="003952E3" w:rsidP="003952E3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877F91">
        <w:rPr>
          <w:rFonts w:ascii="Arial" w:hAnsi="Arial" w:cs="Arial"/>
          <w:b/>
          <w:bCs/>
          <w:sz w:val="24"/>
          <w:szCs w:val="24"/>
        </w:rPr>
        <w:t>OŚWIADCZENIE</w:t>
      </w:r>
    </w:p>
    <w:p w14:paraId="2917AA0F" w14:textId="77777777" w:rsidR="003952E3" w:rsidRPr="00877F91" w:rsidRDefault="003952E3" w:rsidP="003952E3">
      <w:pPr>
        <w:jc w:val="center"/>
        <w:rPr>
          <w:rFonts w:ascii="Arial" w:hAnsi="Arial" w:cs="Arial"/>
          <w:b/>
          <w:bCs/>
        </w:rPr>
      </w:pPr>
      <w:bookmarkStart w:id="1" w:name="_Hlk217994130"/>
      <w:bookmarkStart w:id="2" w:name="_Hlk217994151"/>
      <w:r w:rsidRPr="00877F91">
        <w:rPr>
          <w:rFonts w:ascii="Arial" w:hAnsi="Arial" w:cs="Arial"/>
          <w:b/>
          <w:bCs/>
        </w:rPr>
        <w:t xml:space="preserve">o </w:t>
      </w:r>
      <w:r>
        <w:rPr>
          <w:rFonts w:ascii="Arial" w:hAnsi="Arial" w:cs="Arial"/>
          <w:b/>
          <w:bCs/>
        </w:rPr>
        <w:t>braku podstaw</w:t>
      </w:r>
      <w:r w:rsidRPr="00877F91">
        <w:rPr>
          <w:rFonts w:ascii="Arial" w:hAnsi="Arial" w:cs="Arial"/>
          <w:b/>
          <w:bCs/>
        </w:rPr>
        <w:t xml:space="preserve"> wykluczeni</w:t>
      </w:r>
      <w:r>
        <w:rPr>
          <w:rFonts w:ascii="Arial" w:hAnsi="Arial" w:cs="Arial"/>
          <w:b/>
          <w:bCs/>
        </w:rPr>
        <w:t>a</w:t>
      </w:r>
      <w:r w:rsidRPr="00877F91">
        <w:rPr>
          <w:rFonts w:ascii="Arial" w:hAnsi="Arial" w:cs="Arial"/>
          <w:b/>
          <w:bCs/>
        </w:rPr>
        <w:t xml:space="preserve"> oraz spełnianiu warunków udziału w postępowaniu</w:t>
      </w:r>
      <w:bookmarkEnd w:id="1"/>
    </w:p>
    <w:p w14:paraId="34EBECC7" w14:textId="77777777" w:rsidR="003952E3" w:rsidRPr="00486C11" w:rsidRDefault="003952E3" w:rsidP="003952E3">
      <w:pPr>
        <w:rPr>
          <w:rFonts w:ascii="Arial" w:hAnsi="Arial" w:cs="Arial"/>
          <w:sz w:val="4"/>
          <w:szCs w:val="4"/>
        </w:rPr>
      </w:pPr>
      <w:bookmarkStart w:id="3" w:name="_Toc204342796"/>
      <w:bookmarkEnd w:id="2"/>
    </w:p>
    <w:p w14:paraId="5C859BE3" w14:textId="59B426D0" w:rsidR="005A6910" w:rsidRDefault="003952E3" w:rsidP="005A6910">
      <w:pPr>
        <w:spacing w:after="120" w:line="360" w:lineRule="auto"/>
        <w:jc w:val="both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486C11">
        <w:rPr>
          <w:rFonts w:ascii="Arial" w:hAnsi="Arial" w:cs="Arial"/>
          <w:sz w:val="20"/>
          <w:szCs w:val="20"/>
        </w:rPr>
        <w:t>Ubiegając się o udzielenie zamówienia publicznego na zadanie pn.:</w:t>
      </w:r>
      <w:bookmarkEnd w:id="3"/>
      <w:r w:rsidRPr="00486C11">
        <w:rPr>
          <w:rFonts w:ascii="Arial" w:hAnsi="Arial" w:cs="Arial"/>
          <w:sz w:val="20"/>
          <w:szCs w:val="20"/>
        </w:rPr>
        <w:t xml:space="preserve"> </w:t>
      </w:r>
      <w:bookmarkStart w:id="4" w:name="_Toc204342798"/>
      <w:r w:rsidR="005A6910" w:rsidRPr="00F375C2">
        <w:rPr>
          <w:rFonts w:ascii="Arial" w:hAnsi="Arial" w:cs="Arial"/>
          <w:b/>
          <w:color w:val="000000" w:themeColor="text1"/>
          <w:sz w:val="20"/>
        </w:rPr>
        <w:t xml:space="preserve">Zaprojektowanie i wykonanie robót montażowych pn.: „Osuszanie powietrza w hali pomp i hali filtrów na SUW Karolin </w:t>
      </w:r>
      <w:r w:rsidR="005A6910">
        <w:rPr>
          <w:rFonts w:ascii="Arial" w:hAnsi="Arial" w:cs="Arial"/>
          <w:b/>
          <w:color w:val="000000" w:themeColor="text1"/>
          <w:sz w:val="20"/>
        </w:rPr>
        <w:br/>
      </w:r>
      <w:r w:rsidR="005A6910" w:rsidRPr="00F375C2">
        <w:rPr>
          <w:rFonts w:ascii="Arial" w:hAnsi="Arial" w:cs="Arial"/>
          <w:b/>
          <w:color w:val="000000" w:themeColor="text1"/>
          <w:sz w:val="20"/>
        </w:rPr>
        <w:t xml:space="preserve">w Olsztynie”; </w:t>
      </w:r>
      <w:r w:rsidR="005A6910" w:rsidRPr="00F375C2">
        <w:rPr>
          <w:rFonts w:ascii="Arial" w:hAnsi="Arial" w:cs="Arial"/>
          <w:bCs/>
          <w:color w:val="000000" w:themeColor="text1"/>
          <w:sz w:val="20"/>
        </w:rPr>
        <w:t>nr postępowania PZP.262.15.2026.RIR</w:t>
      </w:r>
      <w:r w:rsidR="005A6910" w:rsidRPr="00F375C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p w14:paraId="68F59732" w14:textId="0CBA42BD" w:rsidR="003952E3" w:rsidRPr="00877F91" w:rsidRDefault="003952E3" w:rsidP="005A6910">
      <w:pPr>
        <w:jc w:val="both"/>
        <w:rPr>
          <w:rFonts w:ascii="Arial" w:hAnsi="Arial" w:cs="Arial"/>
        </w:rPr>
      </w:pPr>
      <w:r w:rsidRPr="00877F91">
        <w:rPr>
          <w:rFonts w:ascii="Arial" w:hAnsi="Arial" w:cs="Arial"/>
        </w:rPr>
        <w:t>OŚWIADCZAM, że</w:t>
      </w:r>
      <w:bookmarkEnd w:id="4"/>
      <w:r>
        <w:rPr>
          <w:rFonts w:ascii="Arial" w:hAnsi="Arial" w:cs="Arial"/>
        </w:rPr>
        <w:t>:</w:t>
      </w:r>
    </w:p>
    <w:p w14:paraId="30B64344" w14:textId="77777777" w:rsidR="003952E3" w:rsidRDefault="003952E3" w:rsidP="00D62319">
      <w:pPr>
        <w:pStyle w:val="Akapitzlist"/>
        <w:numPr>
          <w:ilvl w:val="0"/>
          <w:numId w:val="78"/>
        </w:numPr>
        <w:spacing w:after="200" w:line="252" w:lineRule="auto"/>
        <w:ind w:left="284" w:hanging="284"/>
        <w:jc w:val="both"/>
        <w:rPr>
          <w:rFonts w:ascii="Arial" w:hAnsi="Arial" w:cs="Arial"/>
        </w:rPr>
      </w:pPr>
      <w:bookmarkStart w:id="5" w:name="_Toc204342799"/>
      <w:r w:rsidRPr="00877F91">
        <w:rPr>
          <w:rFonts w:ascii="Arial" w:hAnsi="Arial" w:cs="Arial"/>
        </w:rPr>
        <w:t>nie podlegam wykluczeniu w zakresie przesłanek, o których mowa  w §  15 Regulaminu udzielania zamówień przez PWiK Sp. z o.o.</w:t>
      </w:r>
      <w:bookmarkEnd w:id="5"/>
    </w:p>
    <w:p w14:paraId="5B3F42F8" w14:textId="20FB5BEA" w:rsidR="003952E3" w:rsidRPr="0077038A" w:rsidRDefault="003952E3" w:rsidP="00D62319">
      <w:pPr>
        <w:pStyle w:val="Akapitzlist"/>
        <w:numPr>
          <w:ilvl w:val="0"/>
          <w:numId w:val="78"/>
        </w:numPr>
        <w:spacing w:after="200" w:line="252" w:lineRule="auto"/>
        <w:ind w:left="284" w:hanging="284"/>
        <w:jc w:val="both"/>
        <w:rPr>
          <w:rFonts w:ascii="Arial" w:hAnsi="Arial" w:cs="Arial"/>
        </w:rPr>
      </w:pPr>
      <w:bookmarkStart w:id="6" w:name="_Toc204342800"/>
      <w:r w:rsidRPr="00877F91">
        <w:rPr>
          <w:rFonts w:ascii="Arial" w:hAnsi="Arial" w:cs="Arial"/>
        </w:rPr>
        <w:t xml:space="preserve">spełniam warunki udziału w postępowaniu w zakresie określonym przez Zamawiającego </w:t>
      </w:r>
      <w:r w:rsidRPr="00877F91">
        <w:rPr>
          <w:rFonts w:ascii="Arial" w:hAnsi="Arial" w:cs="Arial"/>
        </w:rPr>
        <w:br/>
      </w:r>
      <w:r w:rsidRPr="0077038A">
        <w:rPr>
          <w:rFonts w:ascii="Arial" w:hAnsi="Arial" w:cs="Arial"/>
        </w:rPr>
        <w:t xml:space="preserve">w SWZ w ROZDZIALE </w:t>
      </w:r>
      <w:r w:rsidR="00486C11" w:rsidRPr="0077038A">
        <w:rPr>
          <w:rFonts w:ascii="Arial" w:hAnsi="Arial" w:cs="Arial"/>
        </w:rPr>
        <w:t>VI</w:t>
      </w:r>
      <w:r w:rsidRPr="0077038A">
        <w:rPr>
          <w:rFonts w:ascii="Arial" w:hAnsi="Arial" w:cs="Arial"/>
        </w:rPr>
        <w:t xml:space="preserve"> SWZ:</w:t>
      </w:r>
      <w:bookmarkEnd w:id="6"/>
    </w:p>
    <w:p w14:paraId="29026F8C" w14:textId="77777777" w:rsidR="0077038A" w:rsidRDefault="00486C11" w:rsidP="0077038A">
      <w:pPr>
        <w:pStyle w:val="Akapitzlist"/>
        <w:numPr>
          <w:ilvl w:val="0"/>
          <w:numId w:val="89"/>
        </w:numPr>
        <w:spacing w:after="120" w:line="252" w:lineRule="auto"/>
        <w:jc w:val="both"/>
        <w:rPr>
          <w:rFonts w:ascii="Arial" w:hAnsi="Arial" w:cs="Arial"/>
          <w:color w:val="000000" w:themeColor="text1"/>
        </w:rPr>
      </w:pPr>
      <w:r w:rsidRPr="0077038A">
        <w:rPr>
          <w:rFonts w:ascii="Arial" w:hAnsi="Arial" w:cs="Arial"/>
        </w:rPr>
        <w:t xml:space="preserve">w okresie ostatnich 5 lat przed upływem terminu składania ofert wykonałem należycie co </w:t>
      </w:r>
      <w:r w:rsidRPr="0077038A">
        <w:rPr>
          <w:rFonts w:ascii="Arial" w:hAnsi="Arial" w:cs="Arial"/>
          <w:color w:val="000000" w:themeColor="text1"/>
        </w:rPr>
        <w:t xml:space="preserve">najmniej </w:t>
      </w:r>
      <w:r w:rsidR="0077038A">
        <w:rPr>
          <w:rFonts w:ascii="Arial" w:hAnsi="Arial" w:cs="Arial"/>
          <w:b/>
          <w:color w:val="000000" w:themeColor="text1"/>
        </w:rPr>
        <w:t>dwa</w:t>
      </w:r>
      <w:r w:rsidR="0077038A" w:rsidRPr="002A2F0A">
        <w:rPr>
          <w:rFonts w:ascii="Arial" w:hAnsi="Arial" w:cs="Arial"/>
          <w:b/>
          <w:color w:val="000000" w:themeColor="text1"/>
        </w:rPr>
        <w:t xml:space="preserve"> zamówieni</w:t>
      </w:r>
      <w:r w:rsidR="0077038A">
        <w:rPr>
          <w:rFonts w:ascii="Arial" w:hAnsi="Arial" w:cs="Arial"/>
          <w:b/>
          <w:color w:val="000000" w:themeColor="text1"/>
        </w:rPr>
        <w:t>a</w:t>
      </w:r>
      <w:r w:rsidR="0077038A" w:rsidRPr="002A2F0A">
        <w:rPr>
          <w:rFonts w:ascii="Arial" w:hAnsi="Arial" w:cs="Arial"/>
          <w:b/>
          <w:color w:val="000000" w:themeColor="text1"/>
        </w:rPr>
        <w:t xml:space="preserve"> </w:t>
      </w:r>
      <w:r w:rsidR="0077038A" w:rsidRPr="002A2F0A">
        <w:rPr>
          <w:rFonts w:ascii="Arial" w:hAnsi="Arial" w:cs="Arial"/>
          <w:color w:val="000000" w:themeColor="text1"/>
        </w:rPr>
        <w:t>o charakterze i złożoności technologicznej porównywalnej do niniejszego zamówienia tj. polegające na</w:t>
      </w:r>
      <w:r w:rsidR="0077038A">
        <w:rPr>
          <w:rFonts w:ascii="Arial" w:hAnsi="Arial" w:cs="Arial"/>
          <w:color w:val="000000" w:themeColor="text1"/>
        </w:rPr>
        <w:t xml:space="preserve"> montażu osuszaczy powietrza w halach o kubaturze min. 4 000 m</w:t>
      </w:r>
      <w:r w:rsidR="0077038A">
        <w:rPr>
          <w:rFonts w:ascii="Arial" w:hAnsi="Arial" w:cs="Arial"/>
          <w:color w:val="000000" w:themeColor="text1"/>
          <w:vertAlign w:val="superscript"/>
        </w:rPr>
        <w:t xml:space="preserve">3  </w:t>
      </w:r>
      <w:r w:rsidR="0077038A">
        <w:rPr>
          <w:rFonts w:ascii="Arial" w:hAnsi="Arial" w:cs="Arial"/>
          <w:color w:val="000000" w:themeColor="text1"/>
        </w:rPr>
        <w:t>każde;</w:t>
      </w:r>
    </w:p>
    <w:p w14:paraId="5FDBB819" w14:textId="7BAF1459" w:rsidR="003952E3" w:rsidRPr="0077038A" w:rsidRDefault="00486C11" w:rsidP="00D62319">
      <w:pPr>
        <w:pStyle w:val="Akapitzlist"/>
        <w:numPr>
          <w:ilvl w:val="0"/>
          <w:numId w:val="89"/>
        </w:numPr>
        <w:spacing w:after="120" w:line="252" w:lineRule="auto"/>
        <w:jc w:val="both"/>
        <w:rPr>
          <w:rFonts w:ascii="Arial" w:hAnsi="Arial" w:cs="Arial"/>
          <w:color w:val="000000" w:themeColor="text1"/>
        </w:rPr>
      </w:pPr>
      <w:r w:rsidRPr="0077038A">
        <w:rPr>
          <w:rFonts w:ascii="Arial" w:hAnsi="Arial" w:cs="Arial"/>
          <w:color w:val="000000" w:themeColor="text1"/>
        </w:rPr>
        <w:t xml:space="preserve">dysponuję doświadczonymi osobami, zdolnymi do należytego wykonania zamówienia, </w:t>
      </w:r>
      <w:r w:rsidRPr="0077038A">
        <w:rPr>
          <w:rFonts w:ascii="Arial" w:hAnsi="Arial" w:cs="Arial"/>
          <w:color w:val="000000" w:themeColor="text1"/>
        </w:rPr>
        <w:br/>
        <w:t xml:space="preserve">a w szczególności: </w:t>
      </w:r>
    </w:p>
    <w:p w14:paraId="609444E1" w14:textId="736B82C7" w:rsidR="0077038A" w:rsidRDefault="0077038A" w:rsidP="0077038A">
      <w:pPr>
        <w:pStyle w:val="Akapitzlist"/>
        <w:numPr>
          <w:ilvl w:val="0"/>
          <w:numId w:val="98"/>
        </w:numPr>
        <w:spacing w:after="120" w:line="276" w:lineRule="auto"/>
        <w:ind w:left="993" w:hanging="284"/>
        <w:jc w:val="both"/>
        <w:rPr>
          <w:rFonts w:ascii="Arial" w:hAnsi="Arial" w:cs="Arial"/>
          <w:color w:val="000000" w:themeColor="text1"/>
        </w:rPr>
      </w:pPr>
      <w:r w:rsidRPr="002A2F0A">
        <w:rPr>
          <w:rFonts w:ascii="Arial" w:hAnsi="Arial" w:cs="Arial"/>
          <w:color w:val="000000" w:themeColor="text1"/>
          <w:u w:val="single"/>
        </w:rPr>
        <w:t>projektantem</w:t>
      </w:r>
      <w:r w:rsidRPr="002A2F0A">
        <w:rPr>
          <w:rFonts w:ascii="Arial" w:hAnsi="Arial" w:cs="Arial"/>
          <w:color w:val="000000" w:themeColor="text1"/>
        </w:rPr>
        <w:t xml:space="preserve"> posiadającym uprawnienia projektowe w specjalności instalacyjnej </w:t>
      </w:r>
      <w:r w:rsidRPr="002A2F0A">
        <w:rPr>
          <w:rFonts w:ascii="Arial" w:hAnsi="Arial" w:cs="Arial"/>
          <w:color w:val="000000" w:themeColor="text1"/>
        </w:rPr>
        <w:br/>
        <w:t>w zakresie sieci, instalacji i urządzeń cieplnych, wentylacyjnych, gazowych, wodociągowych i kanalizacyjnych, a także posiadającym co najmniej</w:t>
      </w:r>
      <w:r>
        <w:rPr>
          <w:rFonts w:ascii="Arial" w:hAnsi="Arial" w:cs="Arial"/>
          <w:color w:val="EE0000"/>
        </w:rPr>
        <w:t xml:space="preserve"> </w:t>
      </w:r>
      <w:r w:rsidRPr="009C7E13">
        <w:rPr>
          <w:rFonts w:ascii="Arial" w:hAnsi="Arial" w:cs="Arial"/>
          <w:color w:val="000000" w:themeColor="text1"/>
        </w:rPr>
        <w:t>2-letnie</w:t>
      </w:r>
      <w:r w:rsidR="009C7E13" w:rsidRPr="009C7E13">
        <w:rPr>
          <w:rFonts w:ascii="Arial" w:hAnsi="Arial" w:cs="Arial"/>
          <w:color w:val="000000" w:themeColor="text1"/>
        </w:rPr>
        <w:t xml:space="preserve"> </w:t>
      </w:r>
      <w:r w:rsidRPr="002A2F0A">
        <w:rPr>
          <w:rFonts w:ascii="Arial" w:hAnsi="Arial" w:cs="Arial"/>
          <w:color w:val="000000" w:themeColor="text1"/>
        </w:rPr>
        <w:t xml:space="preserve">doświadczenie oraz wykonał w sposób należyty co najmniej 2 zadania polegające </w:t>
      </w:r>
      <w:r w:rsidRPr="002A2F0A">
        <w:rPr>
          <w:rFonts w:ascii="Arial" w:hAnsi="Arial" w:cs="Arial"/>
          <w:color w:val="000000" w:themeColor="text1"/>
        </w:rPr>
        <w:br/>
        <w:t xml:space="preserve">na zaprojektowaniu </w:t>
      </w:r>
      <w:r>
        <w:rPr>
          <w:rFonts w:ascii="Arial" w:hAnsi="Arial" w:cs="Arial"/>
          <w:color w:val="000000" w:themeColor="text1"/>
        </w:rPr>
        <w:t>osuszania pomieszczeń o kubaturze min. 4 000 m</w:t>
      </w:r>
      <w:r>
        <w:rPr>
          <w:rFonts w:ascii="Arial" w:hAnsi="Arial" w:cs="Arial"/>
          <w:color w:val="000000" w:themeColor="text1"/>
          <w:vertAlign w:val="superscript"/>
        </w:rPr>
        <w:t xml:space="preserve">3  </w:t>
      </w:r>
      <w:r>
        <w:rPr>
          <w:rFonts w:ascii="Arial" w:hAnsi="Arial" w:cs="Arial"/>
          <w:color w:val="000000" w:themeColor="text1"/>
        </w:rPr>
        <w:t>każde</w:t>
      </w:r>
      <w:r w:rsidRPr="002A2F0A">
        <w:rPr>
          <w:rFonts w:ascii="Arial" w:hAnsi="Arial" w:cs="Arial"/>
          <w:color w:val="000000" w:themeColor="text1"/>
        </w:rPr>
        <w:t>.</w:t>
      </w:r>
    </w:p>
    <w:p w14:paraId="33234CEC" w14:textId="4E1E19D6" w:rsidR="0077038A" w:rsidRPr="0077038A" w:rsidRDefault="0077038A" w:rsidP="0077038A">
      <w:pPr>
        <w:pStyle w:val="Akapitzlist"/>
        <w:numPr>
          <w:ilvl w:val="0"/>
          <w:numId w:val="98"/>
        </w:numPr>
        <w:spacing w:after="120" w:line="276" w:lineRule="auto"/>
        <w:ind w:left="993" w:hanging="284"/>
        <w:jc w:val="both"/>
        <w:rPr>
          <w:rFonts w:ascii="Arial" w:hAnsi="Arial" w:cs="Arial"/>
          <w:color w:val="000000" w:themeColor="text1"/>
        </w:rPr>
      </w:pPr>
      <w:r w:rsidRPr="0077038A">
        <w:rPr>
          <w:rFonts w:ascii="Arial" w:hAnsi="Arial" w:cs="Arial"/>
          <w:color w:val="000000" w:themeColor="text1"/>
          <w:u w:val="single"/>
        </w:rPr>
        <w:t>kierownikiem budowy</w:t>
      </w:r>
      <w:r w:rsidRPr="0077038A">
        <w:rPr>
          <w:rFonts w:ascii="Arial" w:hAnsi="Arial" w:cs="Arial"/>
          <w:color w:val="000000" w:themeColor="text1"/>
        </w:rPr>
        <w:t xml:space="preserve"> posiadającym uprawnienia bez ograniczeń do kierowania robotami budowlanymi w specjalności instalacyjnej w zakresie w zakresie sieci, instalacji i urządzeń cieplnych, wentylacyjnych, gazowych, wodociągowych i kanalizacyjnych, a także posiadającym co </w:t>
      </w:r>
      <w:r w:rsidRPr="009C7E13">
        <w:rPr>
          <w:rFonts w:ascii="Arial" w:hAnsi="Arial" w:cs="Arial"/>
          <w:color w:val="000000" w:themeColor="text1"/>
        </w:rPr>
        <w:t xml:space="preserve">najmniej 2-letnie doświadczenie </w:t>
      </w:r>
      <w:r w:rsidRPr="0077038A">
        <w:rPr>
          <w:rFonts w:ascii="Arial" w:hAnsi="Arial" w:cs="Arial"/>
          <w:color w:val="000000" w:themeColor="text1"/>
        </w:rPr>
        <w:t>zawodowe w pełnieniu funkcji kierownika budowy oraz wykonał w sposób należyty i prawidłowo ukończył co najmniej 2 zadania polegające na montażu osuszaczy powietrza w halach o kubaturze min. 4 000 m</w:t>
      </w:r>
      <w:r w:rsidRPr="0077038A">
        <w:rPr>
          <w:rFonts w:ascii="Arial" w:hAnsi="Arial" w:cs="Arial"/>
          <w:color w:val="000000" w:themeColor="text1"/>
          <w:vertAlign w:val="superscript"/>
        </w:rPr>
        <w:t>3</w:t>
      </w:r>
      <w:r w:rsidRPr="0077038A">
        <w:rPr>
          <w:rFonts w:ascii="Arial" w:hAnsi="Arial" w:cs="Arial"/>
          <w:color w:val="000000" w:themeColor="text1"/>
        </w:rPr>
        <w:t xml:space="preserve">  każde;</w:t>
      </w:r>
    </w:p>
    <w:p w14:paraId="4FCB1F2A" w14:textId="4C746887" w:rsidR="00486C11" w:rsidRPr="0077038A" w:rsidRDefault="00486C11" w:rsidP="00D62319">
      <w:pPr>
        <w:pStyle w:val="Akapitzlist"/>
        <w:numPr>
          <w:ilvl w:val="0"/>
          <w:numId w:val="89"/>
        </w:numPr>
        <w:spacing w:after="120" w:line="252" w:lineRule="auto"/>
        <w:jc w:val="both"/>
        <w:rPr>
          <w:rFonts w:ascii="Arial" w:hAnsi="Arial" w:cs="Arial"/>
          <w:color w:val="000000" w:themeColor="text1"/>
        </w:rPr>
      </w:pPr>
      <w:r w:rsidRPr="0077038A">
        <w:rPr>
          <w:rFonts w:ascii="Arial" w:hAnsi="Arial" w:cs="Arial"/>
          <w:color w:val="000000" w:themeColor="text1"/>
        </w:rPr>
        <w:t>jestem ubezpieczony od odpowiedzialności cywilnej w zakresie prowadzonej działalności związanej z przedmiotem zamówienia</w:t>
      </w:r>
      <w:r w:rsidR="00C63CCE" w:rsidRPr="0077038A">
        <w:rPr>
          <w:rFonts w:ascii="Arial" w:hAnsi="Arial" w:cs="Arial"/>
          <w:color w:val="000000" w:themeColor="text1"/>
        </w:rPr>
        <w:t>.</w:t>
      </w:r>
    </w:p>
    <w:p w14:paraId="0E60F2A6" w14:textId="77777777" w:rsidR="00BC4B22" w:rsidRDefault="00BC4B22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7E288B1D" w14:textId="77777777" w:rsidR="0077038A" w:rsidRDefault="0077038A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3547DBFE" w14:textId="77777777" w:rsidR="0077038A" w:rsidRPr="00C63CCE" w:rsidRDefault="0077038A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14:paraId="06A27028" w14:textId="77777777" w:rsidR="003952E3" w:rsidRPr="005B4228" w:rsidRDefault="003952E3" w:rsidP="003952E3">
      <w:pPr>
        <w:spacing w:after="0" w:line="240" w:lineRule="auto"/>
        <w:ind w:right="-142"/>
        <w:jc w:val="both"/>
        <w:rPr>
          <w:rFonts w:ascii="Arial" w:eastAsia="Times New Roman" w:hAnsi="Arial" w:cs="Arial"/>
          <w:sz w:val="18"/>
          <w:szCs w:val="20"/>
          <w:lang w:eastAsia="pl-PL"/>
        </w:rPr>
      </w:pPr>
      <w:bookmarkStart w:id="7" w:name="_Hlk218682756"/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754D7813" w14:textId="101CC313" w:rsidR="003952E3" w:rsidRDefault="003952E3" w:rsidP="00C63CCE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  <w:r w:rsidRPr="005B4228">
        <w:rPr>
          <w:rFonts w:ascii="Arial" w:eastAsia="Times New Roman" w:hAnsi="Arial" w:cs="Arial"/>
          <w:sz w:val="14"/>
          <w:szCs w:val="20"/>
          <w:lang w:eastAsia="pl-PL"/>
        </w:rPr>
        <w:t xml:space="preserve">                      (data)</w:t>
      </w:r>
      <w:r w:rsidRPr="005B4228">
        <w:rPr>
          <w:rFonts w:ascii="Arial" w:eastAsia="Times New Roman" w:hAnsi="Arial" w:cs="Arial"/>
          <w:sz w:val="14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</w:r>
      <w:r w:rsidRPr="005B4228">
        <w:rPr>
          <w:rFonts w:ascii="Times New Roman" w:eastAsia="Times New Roman" w:hAnsi="Times New Roman" w:cs="Times New Roman"/>
          <w:sz w:val="18"/>
          <w:szCs w:val="20"/>
          <w:lang w:eastAsia="pl-PL"/>
        </w:rPr>
        <w:tab/>
        <w:t xml:space="preserve">       </w:t>
      </w:r>
      <w:r w:rsidRPr="005B4228">
        <w:rPr>
          <w:rFonts w:ascii="Arial" w:eastAsia="Times New Roman" w:hAnsi="Arial" w:cs="Arial"/>
          <w:sz w:val="14"/>
          <w:szCs w:val="16"/>
          <w:lang w:eastAsia="pl-PL"/>
        </w:rPr>
        <w:t>(podpis osoby uprawnionej lub osób uprawnionych do reprezentacji wykonawcy</w:t>
      </w:r>
      <w:bookmarkEnd w:id="7"/>
      <w:r w:rsidRPr="005B4228">
        <w:rPr>
          <w:rFonts w:ascii="Arial" w:eastAsia="Times New Roman" w:hAnsi="Arial" w:cs="Arial"/>
          <w:sz w:val="14"/>
          <w:szCs w:val="16"/>
          <w:lang w:eastAsia="pl-PL"/>
        </w:rPr>
        <w:t>)</w:t>
      </w:r>
    </w:p>
    <w:p w14:paraId="2BAFED51" w14:textId="77777777" w:rsidR="0077038A" w:rsidRDefault="0077038A" w:rsidP="00C63CCE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</w:p>
    <w:p w14:paraId="4A5533BB" w14:textId="77777777" w:rsidR="005A6910" w:rsidRDefault="005A6910" w:rsidP="00C63CCE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</w:p>
    <w:p w14:paraId="5AA0E379" w14:textId="77777777" w:rsidR="009C7E13" w:rsidRPr="00C63CCE" w:rsidRDefault="009C7E13" w:rsidP="00C63CCE">
      <w:pPr>
        <w:spacing w:after="0" w:line="240" w:lineRule="auto"/>
        <w:ind w:right="-142"/>
        <w:jc w:val="right"/>
        <w:rPr>
          <w:rFonts w:ascii="Arial" w:eastAsia="Times New Roman" w:hAnsi="Arial" w:cs="Arial"/>
          <w:sz w:val="14"/>
          <w:szCs w:val="16"/>
          <w:lang w:eastAsia="pl-PL"/>
        </w:rPr>
      </w:pPr>
    </w:p>
    <w:p w14:paraId="18931840" w14:textId="3F11586C" w:rsidR="006B2F7F" w:rsidRPr="00160ADE" w:rsidRDefault="006B2F7F" w:rsidP="0008731E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486C11">
        <w:rPr>
          <w:rFonts w:ascii="Arial" w:eastAsia="Times New Roman" w:hAnsi="Arial" w:cs="Arial"/>
          <w:b/>
          <w:sz w:val="20"/>
          <w:szCs w:val="20"/>
          <w:lang w:eastAsia="pl-PL"/>
        </w:rPr>
        <w:t>4</w:t>
      </w:r>
    </w:p>
    <w:p w14:paraId="11BA99F9" w14:textId="3B5C3EB5" w:rsidR="006B2F7F" w:rsidRPr="00160ADE" w:rsidRDefault="006B2F7F" w:rsidP="0008731E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 w:rsidR="00A7336B"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3EB19B42" w14:textId="77777777" w:rsidR="006B2F7F" w:rsidRPr="00160ADE" w:rsidRDefault="006B2F7F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E9DF67D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4D05E623" w14:textId="77777777" w:rsidR="006B2F7F" w:rsidRPr="00160ADE" w:rsidRDefault="006B2F7F" w:rsidP="000C0899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2183D1C2" w14:textId="77777777" w:rsidR="00C43797" w:rsidRDefault="00C43797" w:rsidP="00C43797">
      <w:pPr>
        <w:spacing w:after="120"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</w:t>
      </w:r>
    </w:p>
    <w:p w14:paraId="5912C11D" w14:textId="77777777" w:rsidR="00C43797" w:rsidRDefault="00C43797" w:rsidP="00C43797">
      <w:pPr>
        <w:spacing w:after="120" w:line="360" w:lineRule="auto"/>
        <w:jc w:val="both"/>
        <w:rPr>
          <w:rFonts w:ascii="Arial" w:hAnsi="Arial" w:cs="Arial"/>
        </w:rPr>
      </w:pPr>
      <w:r w:rsidRPr="0045568E">
        <w:rPr>
          <w:rFonts w:ascii="Arial" w:hAnsi="Arial" w:cs="Arial"/>
          <w:b/>
          <w:sz w:val="18"/>
          <w:szCs w:val="16"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45568E">
        <w:rPr>
          <w:rFonts w:ascii="Arial" w:hAnsi="Arial" w:cs="Arial"/>
        </w:rPr>
        <w:t xml:space="preserve"> </w:t>
      </w:r>
    </w:p>
    <w:p w14:paraId="0D2ED32F" w14:textId="77777777" w:rsidR="005A6910" w:rsidRDefault="00C43797" w:rsidP="005A6910">
      <w:pPr>
        <w:spacing w:after="120" w:line="360" w:lineRule="auto"/>
        <w:jc w:val="both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960DC8">
        <w:rPr>
          <w:rFonts w:ascii="Arial" w:hAnsi="Arial" w:cs="Arial"/>
          <w:sz w:val="20"/>
          <w:szCs w:val="20"/>
        </w:rPr>
        <w:t xml:space="preserve">Przystępując do udziału w postępowaniu o udzielenie zamówienia na wykonanie zadania </w:t>
      </w:r>
      <w:r w:rsidRPr="00960DC8">
        <w:rPr>
          <w:rFonts w:ascii="Arial" w:hAnsi="Arial" w:cs="Arial"/>
          <w:sz w:val="20"/>
          <w:szCs w:val="20"/>
        </w:rPr>
        <w:br/>
        <w:t>pn.:</w:t>
      </w:r>
      <w:r>
        <w:rPr>
          <w:rFonts w:ascii="Arial" w:hAnsi="Arial" w:cs="Arial"/>
          <w:sz w:val="20"/>
          <w:szCs w:val="20"/>
        </w:rPr>
        <w:t xml:space="preserve"> </w:t>
      </w:r>
      <w:bookmarkStart w:id="8" w:name="_Hlk213325355"/>
      <w:r w:rsidR="005A6910" w:rsidRPr="00F375C2">
        <w:rPr>
          <w:rFonts w:ascii="Arial" w:hAnsi="Arial" w:cs="Arial"/>
          <w:b/>
          <w:color w:val="000000" w:themeColor="text1"/>
          <w:sz w:val="20"/>
        </w:rPr>
        <w:t xml:space="preserve">Zaprojektowanie i wykonanie robót montażowych pn.: „Osuszanie powietrza w hali pomp i hali filtrów na SUW Karolin w Olsztynie”; </w:t>
      </w:r>
      <w:r w:rsidR="005A6910" w:rsidRPr="00F375C2">
        <w:rPr>
          <w:rFonts w:ascii="Arial" w:hAnsi="Arial" w:cs="Arial"/>
          <w:bCs/>
          <w:color w:val="000000" w:themeColor="text1"/>
          <w:sz w:val="20"/>
        </w:rPr>
        <w:t>nr postępowania PZP.262.15.2026.RIR</w:t>
      </w:r>
      <w:r w:rsidR="005A6910" w:rsidRPr="00F375C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p w14:paraId="3F8753DF" w14:textId="7F766606" w:rsidR="00C43797" w:rsidRPr="00486C11" w:rsidRDefault="00C43797" w:rsidP="005A6910">
      <w:pPr>
        <w:spacing w:after="0"/>
        <w:jc w:val="both"/>
        <w:rPr>
          <w:rFonts w:ascii="Arial" w:hAnsi="Arial" w:cs="Arial"/>
          <w:b/>
          <w:bCs/>
          <w:sz w:val="2"/>
          <w:szCs w:val="2"/>
        </w:rPr>
      </w:pPr>
    </w:p>
    <w:bookmarkEnd w:id="8"/>
    <w:p w14:paraId="45A95FCA" w14:textId="77777777" w:rsidR="00C43797" w:rsidRPr="00B5131F" w:rsidRDefault="00C43797" w:rsidP="00D62319">
      <w:pPr>
        <w:pStyle w:val="Akapitzlist"/>
        <w:numPr>
          <w:ilvl w:val="0"/>
          <w:numId w:val="55"/>
        </w:numPr>
        <w:autoSpaceDE w:val="0"/>
        <w:autoSpaceDN w:val="0"/>
        <w:spacing w:before="6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</w:rPr>
        <w:t xml:space="preserve">Oświadczam, że nie podlegam wykluczeniu z postępowania na podstawie art. 5k rozporządzenia Rady (UE) nr 833/2014 z dnia 31 lipca 2014 r. dotyczącego środków ograniczających w związku </w:t>
      </w:r>
      <w:r w:rsidRPr="00B5131F">
        <w:rPr>
          <w:rFonts w:ascii="Arial" w:hAnsi="Arial" w:cs="Arial"/>
        </w:rPr>
        <w:br/>
        <w:t xml:space="preserve">z działaniami Rosji destabilizującymi sytuację na Ukrainie (Dz. Urz. UE nr L 229 z 31.7.2014, str. 1), dalej: rozporządzenie 833/2014, w brzmieniu nadanym </w:t>
      </w:r>
      <w:r w:rsidRPr="00B5131F">
        <w:rPr>
          <w:rFonts w:ascii="Arial" w:hAnsi="Arial" w:cs="Arial"/>
          <w:color w:val="000000"/>
        </w:rPr>
        <w:t xml:space="preserve">rozporządzeniem Rady (UE) 2022/576 w sprawie zmiany rozporządzenia (UE) nr 833/2014 dotyczącego środków ograniczających  w związku z działaniami Rosji destabilizującymi sytuację na Ukrainie (Dz. Urz. UE nr L 111 </w:t>
      </w:r>
      <w:r w:rsidRPr="00B5131F">
        <w:rPr>
          <w:rFonts w:ascii="Arial" w:hAnsi="Arial" w:cs="Arial"/>
          <w:color w:val="000000"/>
        </w:rPr>
        <w:br/>
        <w:t>z 8.4.2022, str. 1), dalej: rozporządzenie 2022/576.</w:t>
      </w:r>
      <w:r w:rsidRPr="00987D2C">
        <w:rPr>
          <w:rStyle w:val="Odwoanieprzypisudolnego"/>
          <w:rFonts w:ascii="Arial" w:hAnsi="Arial" w:cs="Arial"/>
          <w:color w:val="000000"/>
        </w:rPr>
        <w:footnoteReference w:id="1"/>
      </w:r>
    </w:p>
    <w:p w14:paraId="0DCC90B1" w14:textId="324270AD" w:rsidR="00C43797" w:rsidRPr="005A6910" w:rsidRDefault="00C43797" w:rsidP="00D62319">
      <w:pPr>
        <w:pStyle w:val="Akapitzlist"/>
        <w:numPr>
          <w:ilvl w:val="0"/>
          <w:numId w:val="55"/>
        </w:numPr>
        <w:autoSpaceDE w:val="0"/>
        <w:autoSpaceDN w:val="0"/>
        <w:spacing w:before="60" w:after="240" w:line="312" w:lineRule="auto"/>
        <w:ind w:left="142" w:hanging="284"/>
        <w:jc w:val="both"/>
        <w:rPr>
          <w:rFonts w:ascii="Arial" w:hAnsi="Arial" w:cs="Arial"/>
          <w:b/>
          <w:bCs/>
          <w:color w:val="000000"/>
        </w:rPr>
      </w:pPr>
      <w:r w:rsidRPr="00B5131F">
        <w:rPr>
          <w:rFonts w:ascii="Arial" w:hAnsi="Arial" w:cs="Arial"/>
          <w:color w:val="000000"/>
        </w:rPr>
        <w:t>Oświadczam, że nie zachodzą w stosunku do mnie przesłanki wykluczenia z postępowania na podstawie art. 7 ust. 1 ustawy z dnia 13 kwietnia 2022 r.</w:t>
      </w:r>
      <w:r w:rsidRPr="00B5131F">
        <w:rPr>
          <w:rFonts w:ascii="Arial" w:hAnsi="Arial" w:cs="Arial"/>
          <w:i/>
          <w:iCs/>
          <w:color w:val="000000"/>
        </w:rPr>
        <w:t xml:space="preserve"> o szczególnych rozwiązaniach w zakresie przeciwdziałania wspieraniu agresji na Ukrainę oraz służących ochronie bezpieczeństwa narodowego.</w:t>
      </w:r>
      <w:r w:rsidRPr="00A81A02">
        <w:rPr>
          <w:rStyle w:val="Odwoanieprzypisudolnego"/>
          <w:rFonts w:ascii="Arial" w:hAnsi="Arial" w:cs="Arial"/>
          <w:color w:val="000000"/>
        </w:rPr>
        <w:footnoteReference w:id="2"/>
      </w:r>
    </w:p>
    <w:p w14:paraId="041DE29D" w14:textId="77777777" w:rsidR="005A6910" w:rsidRPr="005A6910" w:rsidRDefault="005A6910" w:rsidP="005A6910">
      <w:pPr>
        <w:pStyle w:val="Akapitzlist"/>
        <w:autoSpaceDE w:val="0"/>
        <w:autoSpaceDN w:val="0"/>
        <w:spacing w:before="60" w:after="240" w:line="312" w:lineRule="auto"/>
        <w:ind w:left="142"/>
        <w:jc w:val="both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0572DEC" w14:textId="2B955EAB" w:rsidR="00B54CC2" w:rsidRPr="00B54CC2" w:rsidRDefault="00B54CC2" w:rsidP="00B54CC2">
      <w:pPr>
        <w:spacing w:after="0" w:line="240" w:lineRule="auto"/>
        <w:ind w:right="-142"/>
        <w:jc w:val="both"/>
        <w:rPr>
          <w:rFonts w:ascii="Arial" w:eastAsia="Times New Roman" w:hAnsi="Arial" w:cs="Arial"/>
          <w:szCs w:val="20"/>
          <w:lang w:eastAsia="pl-PL"/>
        </w:rPr>
      </w:pPr>
      <w:r w:rsidRPr="005B4228">
        <w:rPr>
          <w:rFonts w:ascii="Arial" w:eastAsia="Times New Roman" w:hAnsi="Arial" w:cs="Arial"/>
          <w:szCs w:val="20"/>
          <w:lang w:eastAsia="pl-PL"/>
        </w:rPr>
        <w:t>.......................................</w:t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</w:r>
      <w:r w:rsidRPr="005B4228">
        <w:rPr>
          <w:rFonts w:ascii="Arial" w:eastAsia="Times New Roman" w:hAnsi="Arial" w:cs="Arial"/>
          <w:szCs w:val="20"/>
          <w:lang w:eastAsia="pl-PL"/>
        </w:rPr>
        <w:tab/>
        <w:t>..................................................................</w:t>
      </w:r>
    </w:p>
    <w:p w14:paraId="066E4F68" w14:textId="6B8984A8" w:rsidR="00C43797" w:rsidRPr="00C43797" w:rsidRDefault="00B54CC2" w:rsidP="00B54CC2">
      <w:pPr>
        <w:pStyle w:val="Akapitzlist"/>
        <w:autoSpaceDE w:val="0"/>
        <w:autoSpaceDN w:val="0"/>
        <w:spacing w:before="60" w:line="312" w:lineRule="auto"/>
        <w:ind w:left="142"/>
        <w:rPr>
          <w:rFonts w:ascii="Arial" w:hAnsi="Arial" w:cs="Arial"/>
          <w:b/>
          <w:bCs/>
          <w:color w:val="000000"/>
        </w:rPr>
      </w:pPr>
      <w:r w:rsidRPr="005B4228">
        <w:rPr>
          <w:rFonts w:ascii="Arial" w:hAnsi="Arial" w:cs="Arial"/>
          <w:sz w:val="14"/>
        </w:rPr>
        <w:t xml:space="preserve">                      (data)</w:t>
      </w:r>
      <w:r w:rsidRPr="005B4228">
        <w:rPr>
          <w:rFonts w:ascii="Arial" w:hAnsi="Arial" w:cs="Arial"/>
          <w:sz w:val="14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</w:r>
      <w:r w:rsidRPr="005B4228">
        <w:rPr>
          <w:sz w:val="18"/>
        </w:rPr>
        <w:tab/>
        <w:t xml:space="preserve">       </w:t>
      </w:r>
      <w:r w:rsidRPr="005B4228">
        <w:rPr>
          <w:rFonts w:ascii="Arial" w:hAnsi="Arial" w:cs="Arial"/>
          <w:sz w:val="14"/>
          <w:szCs w:val="16"/>
        </w:rPr>
        <w:t>(podpis osoby uprawnionej lub osób uprawnionych do reprezentacji wykonawcy</w:t>
      </w:r>
    </w:p>
    <w:p w14:paraId="45A90D59" w14:textId="2E676CDD" w:rsidR="00C43797" w:rsidRPr="00160ADE" w:rsidRDefault="00C43797" w:rsidP="00C43797">
      <w:pPr>
        <w:spacing w:after="0" w:line="276" w:lineRule="auto"/>
        <w:ind w:right="-143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</w:t>
      </w:r>
      <w:r w:rsidR="00245E37">
        <w:rPr>
          <w:rFonts w:ascii="Arial" w:eastAsia="Times New Roman" w:hAnsi="Arial" w:cs="Arial"/>
          <w:b/>
          <w:sz w:val="20"/>
          <w:szCs w:val="20"/>
          <w:lang w:eastAsia="pl-PL"/>
        </w:rPr>
        <w:t>5</w:t>
      </w:r>
    </w:p>
    <w:p w14:paraId="07DD67C0" w14:textId="77777777" w:rsidR="00C43797" w:rsidRPr="00160ADE" w:rsidRDefault="00C43797" w:rsidP="00C43797">
      <w:pPr>
        <w:spacing w:after="0" w:line="276" w:lineRule="auto"/>
        <w:ind w:right="-143"/>
        <w:jc w:val="both"/>
        <w:rPr>
          <w:rFonts w:ascii="Arial" w:eastAsia="Times New Roman" w:hAnsi="Arial" w:cs="Arial"/>
          <w:i/>
          <w:sz w:val="18"/>
          <w:szCs w:val="20"/>
          <w:lang w:eastAsia="pl-PL"/>
        </w:rPr>
      </w:pP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nazwa</w:t>
      </w:r>
      <w:r w:rsidRPr="00160ADE">
        <w:rPr>
          <w:rFonts w:ascii="Arial" w:eastAsia="Times New Roman" w:hAnsi="Arial" w:cs="Arial"/>
          <w:i/>
          <w:vanish/>
          <w:sz w:val="18"/>
          <w:szCs w:val="20"/>
          <w:lang w:eastAsia="pl-PL"/>
        </w:rPr>
        <w:t>, siedzibę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 i adres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 xml:space="preserve">cy / </w:t>
      </w:r>
      <w:r>
        <w:rPr>
          <w:rFonts w:ascii="Arial" w:eastAsia="Times New Roman" w:hAnsi="Arial" w:cs="Arial"/>
          <w:i/>
          <w:sz w:val="18"/>
          <w:szCs w:val="20"/>
          <w:lang w:eastAsia="pl-PL"/>
        </w:rPr>
        <w:t>Wykonaw</w:t>
      </w:r>
      <w:r w:rsidRPr="00160ADE">
        <w:rPr>
          <w:rFonts w:ascii="Arial" w:eastAsia="Times New Roman" w:hAnsi="Arial" w:cs="Arial"/>
          <w:i/>
          <w:sz w:val="18"/>
          <w:szCs w:val="20"/>
          <w:lang w:eastAsia="pl-PL"/>
        </w:rPr>
        <w:t>ców składających ofertę:</w:t>
      </w:r>
    </w:p>
    <w:p w14:paraId="53E1DDA2" w14:textId="77777777" w:rsidR="00C43797" w:rsidRPr="00160ADE" w:rsidRDefault="00C43797" w:rsidP="00C43797">
      <w:pPr>
        <w:spacing w:before="120" w:after="0" w:line="360" w:lineRule="auto"/>
        <w:ind w:right="-142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1B006DA0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</w:t>
      </w:r>
    </w:p>
    <w:p w14:paraId="7A7A6624" w14:textId="77777777" w:rsidR="00C43797" w:rsidRPr="00160ADE" w:rsidRDefault="00C43797" w:rsidP="00C43797">
      <w:pPr>
        <w:spacing w:after="0" w:line="360" w:lineRule="auto"/>
        <w:ind w:right="-143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</w:t>
      </w:r>
    </w:p>
    <w:p w14:paraId="36E186A4" w14:textId="368CC164" w:rsidR="00C43797" w:rsidRPr="00C43797" w:rsidRDefault="00C43797" w:rsidP="00C43797">
      <w:pPr>
        <w:spacing w:before="120"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160ADE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</w:t>
      </w:r>
    </w:p>
    <w:p w14:paraId="4A26D86B" w14:textId="5F742074" w:rsidR="00245E37" w:rsidRPr="00245E37" w:rsidRDefault="00245E37" w:rsidP="00245E37">
      <w:pPr>
        <w:ind w:right="-143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>WYKAZ ROBÓT BUDOWLANYCH</w:t>
      </w:r>
    </w:p>
    <w:p w14:paraId="42106D6F" w14:textId="77777777" w:rsidR="005A6910" w:rsidRPr="0077038A" w:rsidRDefault="00245E37" w:rsidP="005A6910">
      <w:pPr>
        <w:spacing w:after="120" w:line="300" w:lineRule="auto"/>
        <w:jc w:val="both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245E37">
        <w:rPr>
          <w:rFonts w:ascii="Arial" w:hAnsi="Arial" w:cs="Arial"/>
          <w:sz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</w:rPr>
        <w:t xml:space="preserve"> </w:t>
      </w:r>
      <w:r w:rsidR="005A6910" w:rsidRPr="00F375C2">
        <w:rPr>
          <w:rFonts w:ascii="Arial" w:hAnsi="Arial" w:cs="Arial"/>
          <w:b/>
          <w:color w:val="000000" w:themeColor="text1"/>
          <w:sz w:val="20"/>
        </w:rPr>
        <w:t xml:space="preserve">Zaprojektowanie i wykonanie robót montażowych pn.: „Osuszanie powietrza w hali pomp i hali </w:t>
      </w:r>
      <w:r w:rsidR="005A6910" w:rsidRPr="0077038A">
        <w:rPr>
          <w:rFonts w:ascii="Arial" w:hAnsi="Arial" w:cs="Arial"/>
          <w:b/>
          <w:color w:val="000000" w:themeColor="text1"/>
          <w:sz w:val="20"/>
        </w:rPr>
        <w:t xml:space="preserve">filtrów na SUW Karolin w Olsztynie”; </w:t>
      </w:r>
      <w:r w:rsidR="005A6910" w:rsidRPr="0077038A">
        <w:rPr>
          <w:rFonts w:ascii="Arial" w:hAnsi="Arial" w:cs="Arial"/>
          <w:bCs/>
          <w:color w:val="000000" w:themeColor="text1"/>
          <w:sz w:val="20"/>
        </w:rPr>
        <w:t>nr postępowania PZP.262.15.2026.RIR</w:t>
      </w:r>
      <w:r w:rsidR="005A6910" w:rsidRPr="0077038A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p w14:paraId="4C2EB6C7" w14:textId="55F930E7" w:rsidR="00245E37" w:rsidRPr="0077038A" w:rsidRDefault="00245E37" w:rsidP="0077038A">
      <w:pPr>
        <w:spacing w:after="120" w:line="276" w:lineRule="auto"/>
        <w:jc w:val="both"/>
        <w:rPr>
          <w:rFonts w:ascii="Arial" w:hAnsi="Arial" w:cs="Arial"/>
          <w:color w:val="000000" w:themeColor="text1"/>
        </w:rPr>
      </w:pPr>
      <w:r w:rsidRPr="0077038A">
        <w:rPr>
          <w:rFonts w:ascii="Arial" w:hAnsi="Arial" w:cs="Arial"/>
          <w:sz w:val="20"/>
          <w:szCs w:val="20"/>
        </w:rPr>
        <w:t xml:space="preserve">OŚWIADCZAM, że w ciągu ostatnich </w:t>
      </w:r>
      <w:r w:rsidRPr="0077038A">
        <w:rPr>
          <w:rFonts w:ascii="Arial" w:hAnsi="Arial" w:cs="Arial"/>
          <w:b/>
          <w:bCs/>
          <w:sz w:val="20"/>
          <w:szCs w:val="20"/>
        </w:rPr>
        <w:t>5 lat</w:t>
      </w:r>
      <w:r w:rsidRPr="0077038A">
        <w:rPr>
          <w:rFonts w:ascii="Arial" w:hAnsi="Arial" w:cs="Arial"/>
          <w:sz w:val="20"/>
          <w:szCs w:val="20"/>
        </w:rPr>
        <w:t xml:space="preserve"> wykonałem zamówienie (roboty budowlane) o </w:t>
      </w:r>
      <w:r w:rsidRPr="0077038A">
        <w:rPr>
          <w:rFonts w:ascii="Arial" w:hAnsi="Arial" w:cs="Arial"/>
          <w:color w:val="000000" w:themeColor="text1"/>
          <w:sz w:val="20"/>
          <w:szCs w:val="20"/>
        </w:rPr>
        <w:t xml:space="preserve">charakterze i przedmiocie technologicznym i złożoności porównywalnej z przedmiotem niniejszego zamówienia </w:t>
      </w:r>
      <w:r w:rsidR="0077038A">
        <w:rPr>
          <w:rFonts w:ascii="Arial" w:hAnsi="Arial" w:cs="Arial"/>
          <w:color w:val="000000" w:themeColor="text1"/>
          <w:sz w:val="20"/>
          <w:szCs w:val="20"/>
        </w:rPr>
        <w:br/>
      </w:r>
      <w:r w:rsidR="00C63CCE" w:rsidRPr="0077038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tj. </w:t>
      </w:r>
      <w:r w:rsidR="0077038A" w:rsidRPr="002A2F0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polegające na</w:t>
      </w:r>
      <w:r w:rsidR="0077038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montażu osuszaczy powietrza w halach o kubaturze min. 4 000 m</w:t>
      </w:r>
      <w:r w:rsidR="0077038A">
        <w:rPr>
          <w:rFonts w:ascii="Arial" w:eastAsia="Times New Roman" w:hAnsi="Arial" w:cs="Arial"/>
          <w:color w:val="000000" w:themeColor="text1"/>
          <w:sz w:val="20"/>
          <w:szCs w:val="20"/>
          <w:vertAlign w:val="superscript"/>
          <w:lang w:eastAsia="pl-PL"/>
        </w:rPr>
        <w:t xml:space="preserve">3  </w:t>
      </w:r>
      <w:r w:rsidR="0077038A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każde  </w:t>
      </w:r>
      <w:r w:rsidRPr="0077038A">
        <w:rPr>
          <w:rFonts w:ascii="Arial" w:hAnsi="Arial" w:cs="Arial"/>
          <w:color w:val="000000" w:themeColor="text1"/>
          <w:sz w:val="20"/>
          <w:szCs w:val="20"/>
        </w:rPr>
        <w:t>wymienione poniżej:</w:t>
      </w:r>
    </w:p>
    <w:p w14:paraId="3726C33D" w14:textId="77777777" w:rsidR="00245E37" w:rsidRPr="0077038A" w:rsidRDefault="00245E37" w:rsidP="00245E37">
      <w:pPr>
        <w:pStyle w:val="Tekstpodstawowy"/>
        <w:ind w:firstLine="708"/>
        <w:jc w:val="both"/>
        <w:rPr>
          <w:rFonts w:ascii="Arial" w:hAnsi="Arial" w:cs="Arial"/>
          <w:b w:val="0"/>
          <w:color w:val="FF0000"/>
          <w:sz w:val="20"/>
        </w:rPr>
      </w:pPr>
    </w:p>
    <w:tbl>
      <w:tblPr>
        <w:tblW w:w="906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205"/>
        <w:gridCol w:w="1701"/>
        <w:gridCol w:w="2551"/>
      </w:tblGrid>
      <w:tr w:rsidR="00245E37" w:rsidRPr="0077038A" w14:paraId="7A6BFE67" w14:textId="77777777" w:rsidTr="0077038A">
        <w:trPr>
          <w:trHeight w:val="113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CD7EB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42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944DA1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Wykonane zamówienia</w:t>
            </w:r>
          </w:p>
          <w:p w14:paraId="3A72EB9C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4472C4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 xml:space="preserve">- opis przedmiotu zamówienia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59C82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Wartość wykonanych zamówień netto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20316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Nazwa i adres Inwestora</w:t>
            </w:r>
          </w:p>
          <w:p w14:paraId="730D575A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oraz</w:t>
            </w:r>
          </w:p>
          <w:p w14:paraId="61DD1B45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7038A">
              <w:rPr>
                <w:rFonts w:ascii="Arial" w:hAnsi="Arial" w:cs="Arial"/>
                <w:sz w:val="20"/>
                <w:szCs w:val="20"/>
              </w:rPr>
              <w:t>miejsce i termin realizacji</w:t>
            </w:r>
          </w:p>
        </w:tc>
      </w:tr>
      <w:tr w:rsidR="00245E37" w:rsidRPr="0077038A" w14:paraId="3991A510" w14:textId="77777777" w:rsidTr="0077038A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B8B" w14:textId="77777777" w:rsidR="00245E37" w:rsidRPr="0077038A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267C5F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DF6D2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9382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77038A" w14:paraId="014F5078" w14:textId="77777777" w:rsidTr="0077038A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76318D" w14:textId="77777777" w:rsidR="00245E37" w:rsidRPr="0077038A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57C6CB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7201AF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7694B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77038A" w14:paraId="0C27F491" w14:textId="77777777" w:rsidTr="0077038A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CEC690" w14:textId="77777777" w:rsidR="00245E37" w:rsidRPr="0077038A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A45A47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8448A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2771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245E37" w:rsidRPr="0077038A" w14:paraId="06915D07" w14:textId="77777777" w:rsidTr="0077038A">
        <w:trPr>
          <w:trHeight w:val="964"/>
        </w:trPr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DE2255" w14:textId="77777777" w:rsidR="00245E37" w:rsidRPr="0077038A" w:rsidRDefault="00245E37" w:rsidP="00245E37">
            <w:pPr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4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D817E8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9F108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079E7" w14:textId="77777777" w:rsidR="00245E37" w:rsidRPr="0077038A" w:rsidRDefault="00245E37" w:rsidP="00F219B1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11AA7B4F" w14:textId="77777777" w:rsidR="00245E37" w:rsidRPr="0077038A" w:rsidRDefault="00245E37" w:rsidP="00245E37">
      <w:pPr>
        <w:pStyle w:val="Tekstpodstawowy"/>
        <w:jc w:val="both"/>
        <w:rPr>
          <w:rFonts w:ascii="Arial" w:hAnsi="Arial" w:cs="Arial"/>
          <w:b w:val="0"/>
          <w:color w:val="FF0000"/>
          <w:sz w:val="20"/>
        </w:rPr>
      </w:pPr>
    </w:p>
    <w:p w14:paraId="54494E27" w14:textId="1A6842DB" w:rsidR="00245E37" w:rsidRPr="0077038A" w:rsidRDefault="00245E37" w:rsidP="00D62319">
      <w:pPr>
        <w:widowControl w:val="0"/>
        <w:numPr>
          <w:ilvl w:val="0"/>
          <w:numId w:val="82"/>
        </w:numPr>
        <w:spacing w:after="12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7038A">
        <w:rPr>
          <w:rFonts w:ascii="Arial" w:hAnsi="Arial" w:cs="Arial"/>
          <w:b/>
          <w:sz w:val="20"/>
          <w:szCs w:val="20"/>
        </w:rPr>
        <w:t xml:space="preserve">Do wykazu dołączam </w:t>
      </w:r>
      <w:r w:rsidRPr="0077038A">
        <w:rPr>
          <w:rFonts w:ascii="Arial" w:hAnsi="Arial" w:cs="Arial"/>
          <w:sz w:val="20"/>
          <w:szCs w:val="20"/>
        </w:rPr>
        <w:t>dowody z których wynika, że te roboty budowlane zostały wykonane należycie, zgodnie z przepisami prawa budowlanego i prawidłowo ukończone</w:t>
      </w:r>
      <w:r w:rsidR="00971D9E">
        <w:rPr>
          <w:rFonts w:ascii="Arial" w:hAnsi="Arial" w:cs="Arial"/>
          <w:sz w:val="20"/>
          <w:szCs w:val="20"/>
        </w:rPr>
        <w:t xml:space="preserve"> i potwierdzające, że polegały na montażu osuszaczy powietrza w halach o kubaturze min. 4 000 m</w:t>
      </w:r>
      <w:r w:rsidR="00971D9E">
        <w:rPr>
          <w:rFonts w:ascii="Arial" w:hAnsi="Arial" w:cs="Arial"/>
          <w:sz w:val="20"/>
          <w:szCs w:val="20"/>
          <w:vertAlign w:val="superscript"/>
        </w:rPr>
        <w:t>3</w:t>
      </w:r>
      <w:r w:rsidRPr="0077038A">
        <w:rPr>
          <w:rFonts w:ascii="Arial" w:hAnsi="Arial" w:cs="Arial"/>
          <w:sz w:val="20"/>
          <w:szCs w:val="20"/>
        </w:rPr>
        <w:t xml:space="preserve"> — referencje lub inne dokumenty to potwierdzające. </w:t>
      </w:r>
    </w:p>
    <w:p w14:paraId="1B4820D0" w14:textId="77777777" w:rsidR="00245E37" w:rsidRPr="00971D9E" w:rsidRDefault="00245E37" w:rsidP="00245E37">
      <w:pPr>
        <w:spacing w:before="120" w:after="120"/>
        <w:ind w:right="-6"/>
        <w:jc w:val="both"/>
        <w:rPr>
          <w:rFonts w:ascii="Arial" w:hAnsi="Arial" w:cs="Arial"/>
          <w:sz w:val="12"/>
          <w:szCs w:val="12"/>
        </w:rPr>
      </w:pPr>
    </w:p>
    <w:p w14:paraId="07D53A42" w14:textId="77777777" w:rsidR="00245E37" w:rsidRPr="00E04DEC" w:rsidRDefault="00245E37" w:rsidP="00245E37">
      <w:pPr>
        <w:ind w:right="-143"/>
        <w:jc w:val="both"/>
        <w:rPr>
          <w:rFonts w:ascii="Arial" w:hAnsi="Arial" w:cs="Arial"/>
          <w:sz w:val="8"/>
          <w:szCs w:val="6"/>
        </w:rPr>
      </w:pPr>
    </w:p>
    <w:p w14:paraId="1A28A6C2" w14:textId="77777777" w:rsidR="00245E37" w:rsidRPr="007B0133" w:rsidRDefault="00245E37" w:rsidP="00245E37">
      <w:pPr>
        <w:ind w:right="-142"/>
        <w:jc w:val="both"/>
        <w:rPr>
          <w:rFonts w:ascii="Arial" w:hAnsi="Arial" w:cs="Arial"/>
          <w:sz w:val="18"/>
        </w:rPr>
      </w:pP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</w:t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 w:rsidRPr="007B0133">
        <w:rPr>
          <w:rFonts w:ascii="Arial" w:hAnsi="Arial" w:cs="Arial"/>
        </w:rPr>
        <w:tab/>
      </w:r>
      <w:r>
        <w:rPr>
          <w:rFonts w:ascii="Arial" w:hAnsi="Arial" w:cs="Arial"/>
        </w:rPr>
        <w:t>…</w:t>
      </w:r>
      <w:r w:rsidRPr="007B0133">
        <w:rPr>
          <w:rFonts w:ascii="Arial" w:hAnsi="Arial" w:cs="Arial"/>
        </w:rPr>
        <w:t>...............................................................</w:t>
      </w:r>
    </w:p>
    <w:p w14:paraId="24921D78" w14:textId="77777777" w:rsidR="00245E37" w:rsidRPr="007B0133" w:rsidRDefault="00245E37" w:rsidP="00245E37">
      <w:pPr>
        <w:spacing w:after="0"/>
        <w:ind w:right="-142" w:firstLine="709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</w:rPr>
        <w:t xml:space="preserve">     (data)</w:t>
      </w:r>
      <w:r w:rsidRPr="007B0133">
        <w:rPr>
          <w:rFonts w:ascii="Arial" w:hAnsi="Arial" w:cs="Arial"/>
          <w:sz w:val="16"/>
        </w:rPr>
        <w:tab/>
      </w:r>
      <w:r w:rsidRPr="007B0133">
        <w:tab/>
      </w:r>
      <w:r w:rsidRPr="007B0133">
        <w:tab/>
        <w:t xml:space="preserve">    </w:t>
      </w:r>
      <w:r w:rsidRPr="007B0133">
        <w:tab/>
        <w:t xml:space="preserve">                                           </w:t>
      </w:r>
      <w:r w:rsidRPr="007B0133">
        <w:rPr>
          <w:rFonts w:ascii="Arial" w:hAnsi="Arial" w:cs="Arial"/>
          <w:sz w:val="16"/>
          <w:szCs w:val="16"/>
        </w:rPr>
        <w:t xml:space="preserve">(podpis osoby uprawnionej lub osób </w:t>
      </w:r>
    </w:p>
    <w:p w14:paraId="148158E4" w14:textId="77777777" w:rsidR="00245E37" w:rsidRDefault="00245E37" w:rsidP="00245E37">
      <w:pPr>
        <w:ind w:left="4956" w:right="-142" w:firstLine="708"/>
        <w:jc w:val="both"/>
        <w:rPr>
          <w:rFonts w:ascii="Arial" w:hAnsi="Arial" w:cs="Arial"/>
          <w:sz w:val="16"/>
          <w:szCs w:val="16"/>
        </w:rPr>
      </w:pPr>
      <w:r w:rsidRPr="007B0133">
        <w:rPr>
          <w:rFonts w:ascii="Arial" w:hAnsi="Arial" w:cs="Arial"/>
          <w:sz w:val="16"/>
          <w:szCs w:val="16"/>
        </w:rPr>
        <w:t>uprawnionych do reprezentacji wykonawcy)</w:t>
      </w:r>
    </w:p>
    <w:p w14:paraId="5D4A4B7F" w14:textId="3F137B6F" w:rsidR="00245E37" w:rsidRPr="00245E37" w:rsidRDefault="00245E37" w:rsidP="00245E37">
      <w:pPr>
        <w:ind w:left="4956" w:right="-142" w:firstLine="708"/>
        <w:jc w:val="right"/>
        <w:rPr>
          <w:rFonts w:ascii="Arial" w:hAnsi="Arial" w:cs="Arial"/>
          <w:b/>
          <w:bCs/>
          <w:sz w:val="20"/>
          <w:szCs w:val="20"/>
        </w:rPr>
      </w:pPr>
      <w:r w:rsidRPr="00245E37">
        <w:rPr>
          <w:rFonts w:ascii="Arial" w:hAnsi="Arial" w:cs="Arial"/>
          <w:b/>
          <w:bCs/>
          <w:sz w:val="20"/>
          <w:szCs w:val="20"/>
        </w:rPr>
        <w:lastRenderedPageBreak/>
        <w:t xml:space="preserve">Załącznik Nr </w:t>
      </w:r>
      <w:r w:rsidR="00A667D1">
        <w:rPr>
          <w:rFonts w:ascii="Arial" w:hAnsi="Arial" w:cs="Arial"/>
          <w:b/>
          <w:bCs/>
          <w:sz w:val="20"/>
          <w:szCs w:val="20"/>
        </w:rPr>
        <w:t>6</w:t>
      </w:r>
    </w:p>
    <w:p w14:paraId="063F4120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i/>
          <w:sz w:val="20"/>
          <w:szCs w:val="20"/>
        </w:rPr>
      </w:pPr>
      <w:r w:rsidRPr="00245E37">
        <w:rPr>
          <w:rFonts w:ascii="Arial" w:hAnsi="Arial" w:cs="Arial"/>
          <w:i/>
          <w:sz w:val="20"/>
          <w:szCs w:val="20"/>
        </w:rPr>
        <w:t>nazwa</w:t>
      </w:r>
      <w:r w:rsidRPr="00245E37">
        <w:rPr>
          <w:rFonts w:ascii="Arial" w:hAnsi="Arial" w:cs="Arial"/>
          <w:i/>
          <w:vanish/>
          <w:sz w:val="20"/>
          <w:szCs w:val="20"/>
        </w:rPr>
        <w:t>, siedzibę</w:t>
      </w:r>
      <w:r w:rsidRPr="00245E37">
        <w:rPr>
          <w:rFonts w:ascii="Arial" w:hAnsi="Arial" w:cs="Arial"/>
          <w:i/>
          <w:sz w:val="20"/>
          <w:szCs w:val="20"/>
        </w:rPr>
        <w:t xml:space="preserve"> i adres Wykonawcy / Wykonawców składających ofertę:</w:t>
      </w:r>
    </w:p>
    <w:p w14:paraId="43B21103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21437642" w14:textId="77777777" w:rsidR="00245E37" w:rsidRPr="00245E37" w:rsidRDefault="00245E37" w:rsidP="00245E37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………………………………………………………………………………….</w:t>
      </w:r>
    </w:p>
    <w:p w14:paraId="47EBBA19" w14:textId="45987764" w:rsidR="00245E37" w:rsidRPr="00245E37" w:rsidRDefault="00245E37" w:rsidP="005A6910">
      <w:pPr>
        <w:spacing w:after="100" w:line="360" w:lineRule="auto"/>
        <w:ind w:right="-142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….............................................................................................................</w:t>
      </w:r>
    </w:p>
    <w:p w14:paraId="394F3350" w14:textId="77777777" w:rsidR="00245E37" w:rsidRPr="00245E37" w:rsidRDefault="00245E37" w:rsidP="00E04DEC">
      <w:pPr>
        <w:spacing w:after="40"/>
        <w:jc w:val="center"/>
        <w:rPr>
          <w:rFonts w:ascii="Arial" w:hAnsi="Arial" w:cs="Arial"/>
          <w:b/>
          <w:sz w:val="20"/>
          <w:szCs w:val="20"/>
        </w:rPr>
      </w:pPr>
      <w:r w:rsidRPr="00245E37">
        <w:rPr>
          <w:rFonts w:ascii="Arial" w:hAnsi="Arial" w:cs="Arial"/>
          <w:b/>
          <w:sz w:val="20"/>
          <w:szCs w:val="20"/>
        </w:rPr>
        <w:t xml:space="preserve">WYKAZ OSÓB </w:t>
      </w:r>
    </w:p>
    <w:p w14:paraId="2E7062EC" w14:textId="77777777" w:rsidR="00245E37" w:rsidRPr="00245E37" w:rsidRDefault="00245E37" w:rsidP="00245E37">
      <w:pPr>
        <w:ind w:right="-143"/>
        <w:jc w:val="center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PRZEWIDZIANYCH DO REALIZACJI ZAMÓWIENIA </w:t>
      </w:r>
    </w:p>
    <w:p w14:paraId="76AFD6CA" w14:textId="77777777" w:rsidR="005A6910" w:rsidRDefault="00245E37" w:rsidP="005A6910">
      <w:pPr>
        <w:spacing w:after="120" w:line="300" w:lineRule="auto"/>
        <w:jc w:val="both"/>
        <w:rPr>
          <w:rFonts w:ascii="Arial" w:eastAsia="Calibri" w:hAnsi="Arial" w:cs="Arial"/>
          <w:color w:val="000000"/>
          <w:sz w:val="18"/>
          <w:szCs w:val="18"/>
          <w:lang w:eastAsia="pl-PL"/>
        </w:rPr>
      </w:pPr>
      <w:r w:rsidRPr="00245E37">
        <w:rPr>
          <w:rFonts w:ascii="Arial" w:hAnsi="Arial" w:cs="Arial"/>
          <w:sz w:val="20"/>
          <w:szCs w:val="20"/>
        </w:rPr>
        <w:t>Składając ofertę w postępowaniu o udzielenie zamówienia na wykonanie zadania pn.:</w:t>
      </w:r>
      <w:r w:rsidRPr="00245E37">
        <w:rPr>
          <w:rFonts w:ascii="Arial" w:hAnsi="Arial" w:cs="Arial"/>
          <w:bCs/>
          <w:i/>
          <w:sz w:val="20"/>
          <w:szCs w:val="20"/>
        </w:rPr>
        <w:t xml:space="preserve"> </w:t>
      </w:r>
      <w:r w:rsidR="005A6910" w:rsidRPr="00F375C2">
        <w:rPr>
          <w:rFonts w:ascii="Arial" w:hAnsi="Arial" w:cs="Arial"/>
          <w:b/>
          <w:color w:val="000000" w:themeColor="text1"/>
          <w:sz w:val="20"/>
        </w:rPr>
        <w:t xml:space="preserve">Zaprojektowanie i wykonanie robót montażowych pn.: „Osuszanie powietrza w hali pomp i hali filtrów na SUW Karolin w Olsztynie”; </w:t>
      </w:r>
      <w:r w:rsidR="005A6910" w:rsidRPr="00F375C2">
        <w:rPr>
          <w:rFonts w:ascii="Arial" w:hAnsi="Arial" w:cs="Arial"/>
          <w:bCs/>
          <w:color w:val="000000" w:themeColor="text1"/>
          <w:sz w:val="20"/>
        </w:rPr>
        <w:t>nr postępowania PZP.262.15.2026.RIR</w:t>
      </w:r>
      <w:r w:rsidR="005A6910" w:rsidRPr="00F375C2">
        <w:rPr>
          <w:rFonts w:ascii="Arial" w:eastAsia="Calibri" w:hAnsi="Arial" w:cs="Arial"/>
          <w:color w:val="000000"/>
          <w:sz w:val="18"/>
          <w:szCs w:val="18"/>
          <w:lang w:eastAsia="pl-PL"/>
        </w:rPr>
        <w:t xml:space="preserve"> </w:t>
      </w:r>
    </w:p>
    <w:p w14:paraId="302888EC" w14:textId="52D001F0" w:rsidR="00245E37" w:rsidRPr="005A6910" w:rsidRDefault="00245E37" w:rsidP="00E04DEC">
      <w:pPr>
        <w:spacing w:after="80"/>
        <w:jc w:val="both"/>
        <w:rPr>
          <w:rFonts w:ascii="Arial" w:hAnsi="Arial" w:cs="Arial"/>
          <w:b/>
          <w:bCs/>
          <w:sz w:val="6"/>
          <w:szCs w:val="6"/>
        </w:rPr>
      </w:pPr>
    </w:p>
    <w:p w14:paraId="1E1986B3" w14:textId="77777777" w:rsidR="00245E37" w:rsidRPr="00245E37" w:rsidRDefault="00245E37" w:rsidP="00245E37">
      <w:pPr>
        <w:tabs>
          <w:tab w:val="left" w:pos="709"/>
          <w:tab w:val="left" w:pos="1134"/>
          <w:tab w:val="left" w:pos="3540"/>
          <w:tab w:val="left" w:pos="4248"/>
          <w:tab w:val="left" w:pos="4956"/>
          <w:tab w:val="left" w:pos="5664"/>
          <w:tab w:val="left" w:pos="6372"/>
          <w:tab w:val="left" w:pos="7940"/>
          <w:tab w:val="right" w:pos="9072"/>
        </w:tabs>
        <w:spacing w:after="120" w:line="276" w:lineRule="auto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>OŚWIADCZAM, że:</w:t>
      </w:r>
    </w:p>
    <w:p w14:paraId="54514702" w14:textId="77777777" w:rsidR="00245E37" w:rsidRPr="00245E37" w:rsidRDefault="00245E37" w:rsidP="00D62319">
      <w:pPr>
        <w:numPr>
          <w:ilvl w:val="0"/>
          <w:numId w:val="84"/>
        </w:numPr>
        <w:spacing w:after="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Dysponuję odpowiednim potencjałem technicznym oraz osobami zdolnymi do wykonania przedmiotu zamówienia. </w:t>
      </w:r>
    </w:p>
    <w:p w14:paraId="4D1E0A97" w14:textId="77777777" w:rsidR="00245E37" w:rsidRPr="00245E37" w:rsidRDefault="00245E37" w:rsidP="00D62319">
      <w:pPr>
        <w:numPr>
          <w:ilvl w:val="0"/>
          <w:numId w:val="84"/>
        </w:numPr>
        <w:spacing w:after="0" w:line="312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45E37">
        <w:rPr>
          <w:rFonts w:ascii="Arial" w:hAnsi="Arial" w:cs="Arial"/>
          <w:sz w:val="20"/>
          <w:szCs w:val="20"/>
        </w:rPr>
        <w:t xml:space="preserve">Poniżej wykaz osób, które będą uczestniczyć w wykonywaniu zamówienia, w szczególności odpowiedzialnych za kierowanie robotami budowlanymi. </w:t>
      </w:r>
    </w:p>
    <w:tbl>
      <w:tblPr>
        <w:tblW w:w="9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2340"/>
        <w:gridCol w:w="2630"/>
        <w:gridCol w:w="2160"/>
        <w:gridCol w:w="1750"/>
      </w:tblGrid>
      <w:tr w:rsidR="00245E37" w:rsidRPr="00245E37" w14:paraId="5A70DA78" w14:textId="77777777" w:rsidTr="00A667D1">
        <w:trPr>
          <w:trHeight w:val="567"/>
        </w:trPr>
        <w:tc>
          <w:tcPr>
            <w:tcW w:w="6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4892E28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3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DBC6C3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Imię i nazwisko</w:t>
            </w:r>
          </w:p>
        </w:tc>
        <w:tc>
          <w:tcPr>
            <w:tcW w:w="6540" w:type="dxa"/>
            <w:gridSpan w:val="3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14:paraId="708FDF27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Informacje dotyczące</w:t>
            </w:r>
          </w:p>
        </w:tc>
      </w:tr>
      <w:tr w:rsidR="00245E37" w:rsidRPr="00245E37" w14:paraId="75BD2246" w14:textId="77777777" w:rsidTr="00A667D1">
        <w:trPr>
          <w:trHeight w:val="567"/>
        </w:trPr>
        <w:tc>
          <w:tcPr>
            <w:tcW w:w="6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A1ED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CD6A6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4FC363EA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kwalifikacji zawodowych, </w:t>
            </w:r>
          </w:p>
          <w:p w14:paraId="15DCD809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doświadczenia i wykształcenia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88472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>zakresu czynności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E593" w14:textId="77777777" w:rsidR="00245E37" w:rsidRPr="00245E37" w:rsidRDefault="00245E37" w:rsidP="00F219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5E37">
              <w:rPr>
                <w:rFonts w:ascii="Arial" w:hAnsi="Arial" w:cs="Arial"/>
                <w:sz w:val="20"/>
                <w:szCs w:val="20"/>
              </w:rPr>
              <w:t xml:space="preserve">podstawy do dysponowania osobami </w:t>
            </w:r>
          </w:p>
        </w:tc>
      </w:tr>
      <w:tr w:rsidR="00245E37" w:rsidRPr="00245E37" w14:paraId="12F7218F" w14:textId="77777777" w:rsidTr="00A667D1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CA84" w14:textId="77777777" w:rsidR="00245E37" w:rsidRPr="00245E37" w:rsidRDefault="00245E37" w:rsidP="00D62319">
            <w:pPr>
              <w:numPr>
                <w:ilvl w:val="0"/>
                <w:numId w:val="8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2A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0C04124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0E27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1B845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45E37" w:rsidRPr="00245E37" w14:paraId="6D1B95E7" w14:textId="77777777" w:rsidTr="00A667D1">
        <w:trPr>
          <w:trHeight w:val="1021"/>
        </w:trPr>
        <w:tc>
          <w:tcPr>
            <w:tcW w:w="6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F3368" w14:textId="77777777" w:rsidR="00245E37" w:rsidRPr="00245E37" w:rsidRDefault="00245E37" w:rsidP="00D62319">
            <w:pPr>
              <w:numPr>
                <w:ilvl w:val="0"/>
                <w:numId w:val="83"/>
              </w:num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3E910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14:paraId="2840BAD8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B4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59B81" w14:textId="77777777" w:rsidR="00245E37" w:rsidRPr="00245E37" w:rsidRDefault="00245E37" w:rsidP="00F219B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7B74C5E" w14:textId="77777777" w:rsidR="00E04DEC" w:rsidRPr="009C7E13" w:rsidRDefault="00245E37" w:rsidP="00D62319">
      <w:pPr>
        <w:pStyle w:val="Akapitzlist"/>
        <w:numPr>
          <w:ilvl w:val="0"/>
          <w:numId w:val="85"/>
        </w:numPr>
        <w:tabs>
          <w:tab w:val="clear" w:pos="454"/>
        </w:tabs>
        <w:spacing w:before="120" w:after="120" w:line="300" w:lineRule="auto"/>
        <w:ind w:left="284" w:right="-142"/>
        <w:jc w:val="both"/>
        <w:rPr>
          <w:rFonts w:ascii="Arial" w:hAnsi="Arial" w:cs="Arial"/>
          <w:color w:val="000000" w:themeColor="text1"/>
        </w:rPr>
      </w:pPr>
      <w:r w:rsidRPr="00416F19">
        <w:rPr>
          <w:rFonts w:ascii="Arial" w:hAnsi="Arial" w:cs="Arial"/>
          <w:color w:val="000000" w:themeColor="text1"/>
        </w:rPr>
        <w:t>Do wykazu należy dołączyć</w:t>
      </w:r>
      <w:r w:rsidR="00E04DEC">
        <w:rPr>
          <w:rFonts w:ascii="Arial" w:hAnsi="Arial" w:cs="Arial"/>
          <w:color w:val="000000" w:themeColor="text1"/>
        </w:rPr>
        <w:t xml:space="preserve">: </w:t>
      </w:r>
    </w:p>
    <w:p w14:paraId="0B4981BF" w14:textId="7FFC329F" w:rsidR="00C63CCE" w:rsidRPr="00971D9E" w:rsidRDefault="00245E37" w:rsidP="00D62319">
      <w:pPr>
        <w:pStyle w:val="Akapitzlist"/>
        <w:numPr>
          <w:ilvl w:val="2"/>
          <w:numId w:val="77"/>
        </w:numPr>
        <w:spacing w:line="300" w:lineRule="auto"/>
        <w:ind w:left="567" w:right="-142" w:hanging="283"/>
        <w:jc w:val="both"/>
        <w:rPr>
          <w:rFonts w:ascii="Arial" w:hAnsi="Arial" w:cs="Arial"/>
          <w:color w:val="000000" w:themeColor="text1"/>
        </w:rPr>
      </w:pPr>
      <w:r w:rsidRPr="009C7E13">
        <w:rPr>
          <w:rFonts w:ascii="Arial" w:hAnsi="Arial" w:cs="Arial"/>
          <w:b/>
          <w:bCs/>
          <w:color w:val="000000" w:themeColor="text1"/>
        </w:rPr>
        <w:t xml:space="preserve">wykaz nadzorowanych inwestycji </w:t>
      </w:r>
      <w:r w:rsidRPr="009C7E13">
        <w:rPr>
          <w:rFonts w:ascii="Arial" w:hAnsi="Arial" w:cs="Arial"/>
          <w:color w:val="000000" w:themeColor="text1"/>
        </w:rPr>
        <w:t xml:space="preserve">przez </w:t>
      </w:r>
      <w:r w:rsidRPr="009C7E13">
        <w:rPr>
          <w:rFonts w:ascii="Arial" w:hAnsi="Arial" w:cs="Arial"/>
          <w:color w:val="000000" w:themeColor="text1"/>
          <w:u w:val="single"/>
        </w:rPr>
        <w:t xml:space="preserve">kierownika budowy </w:t>
      </w:r>
      <w:r w:rsidRPr="009C7E13">
        <w:rPr>
          <w:rFonts w:ascii="Arial" w:hAnsi="Arial" w:cs="Arial"/>
          <w:color w:val="000000" w:themeColor="text1"/>
        </w:rPr>
        <w:t xml:space="preserve">potwierdzające minimum </w:t>
      </w:r>
      <w:r w:rsidR="00C63CCE" w:rsidRPr="009C7E13">
        <w:rPr>
          <w:rFonts w:ascii="Arial" w:hAnsi="Arial" w:cs="Arial"/>
          <w:color w:val="000000" w:themeColor="text1"/>
        </w:rPr>
        <w:t>2</w:t>
      </w:r>
      <w:r w:rsidRPr="009C7E13">
        <w:rPr>
          <w:rFonts w:ascii="Arial" w:hAnsi="Arial" w:cs="Arial"/>
          <w:color w:val="000000" w:themeColor="text1"/>
        </w:rPr>
        <w:t xml:space="preserve">-letnie </w:t>
      </w:r>
      <w:r w:rsidRPr="00416F19">
        <w:rPr>
          <w:rFonts w:ascii="Arial" w:hAnsi="Arial" w:cs="Arial"/>
          <w:color w:val="000000" w:themeColor="text1"/>
        </w:rPr>
        <w:t xml:space="preserve">doświadczenie w kierowaniu robotami budowlanymi </w:t>
      </w:r>
      <w:r w:rsidR="00C63CCE">
        <w:rPr>
          <w:rFonts w:ascii="Arial" w:hAnsi="Arial" w:cs="Arial"/>
          <w:color w:val="000000" w:themeColor="text1"/>
        </w:rPr>
        <w:t>zawierający informacje, że realizował</w:t>
      </w:r>
      <w:r w:rsidR="00C63CCE" w:rsidRPr="00C63CCE">
        <w:rPr>
          <w:rFonts w:ascii="Arial" w:hAnsi="Arial" w:cs="Arial"/>
        </w:rPr>
        <w:t xml:space="preserve"> co najmniej 2 zadania</w:t>
      </w:r>
      <w:r w:rsidR="00971D9E">
        <w:rPr>
          <w:rFonts w:ascii="Arial" w:hAnsi="Arial" w:cs="Arial"/>
        </w:rPr>
        <w:t xml:space="preserve"> </w:t>
      </w:r>
      <w:r w:rsidR="00971D9E" w:rsidRPr="002A2F0A">
        <w:rPr>
          <w:rFonts w:ascii="Arial" w:hAnsi="Arial" w:cs="Arial"/>
          <w:color w:val="000000" w:themeColor="text1"/>
        </w:rPr>
        <w:t xml:space="preserve">na </w:t>
      </w:r>
      <w:r w:rsidR="00971D9E">
        <w:rPr>
          <w:rFonts w:ascii="Arial" w:hAnsi="Arial" w:cs="Arial"/>
          <w:color w:val="000000" w:themeColor="text1"/>
        </w:rPr>
        <w:t>montażu</w:t>
      </w:r>
      <w:r w:rsidR="00971D9E" w:rsidRPr="002A2F0A">
        <w:rPr>
          <w:rFonts w:ascii="Arial" w:hAnsi="Arial" w:cs="Arial"/>
          <w:color w:val="000000" w:themeColor="text1"/>
        </w:rPr>
        <w:t xml:space="preserve"> </w:t>
      </w:r>
      <w:r w:rsidR="00971D9E">
        <w:rPr>
          <w:rFonts w:ascii="Arial" w:hAnsi="Arial" w:cs="Arial"/>
          <w:color w:val="000000" w:themeColor="text1"/>
        </w:rPr>
        <w:t>osuszaczy powierza o kubaturze min. 4 000 m</w:t>
      </w:r>
      <w:r w:rsidR="00971D9E">
        <w:rPr>
          <w:rFonts w:ascii="Arial" w:hAnsi="Arial" w:cs="Arial"/>
          <w:color w:val="000000" w:themeColor="text1"/>
          <w:vertAlign w:val="superscript"/>
        </w:rPr>
        <w:t xml:space="preserve">3  </w:t>
      </w:r>
      <w:r w:rsidR="00971D9E">
        <w:rPr>
          <w:rFonts w:ascii="Arial" w:hAnsi="Arial" w:cs="Arial"/>
          <w:color w:val="000000" w:themeColor="text1"/>
        </w:rPr>
        <w:t>każde</w:t>
      </w:r>
      <w:r w:rsidR="00971D9E" w:rsidRPr="002A2F0A">
        <w:rPr>
          <w:rFonts w:ascii="Arial" w:hAnsi="Arial" w:cs="Arial"/>
          <w:color w:val="000000" w:themeColor="text1"/>
        </w:rPr>
        <w:t>.</w:t>
      </w:r>
    </w:p>
    <w:p w14:paraId="5FA37FA6" w14:textId="77777777" w:rsidR="00971D9E" w:rsidRPr="00971D9E" w:rsidRDefault="00971D9E" w:rsidP="00971D9E">
      <w:pPr>
        <w:pStyle w:val="Akapitzlist"/>
        <w:spacing w:line="300" w:lineRule="auto"/>
        <w:ind w:left="567" w:right="-142"/>
        <w:jc w:val="both"/>
        <w:rPr>
          <w:rFonts w:ascii="Arial" w:hAnsi="Arial" w:cs="Arial"/>
          <w:color w:val="000000" w:themeColor="text1"/>
          <w:sz w:val="14"/>
          <w:szCs w:val="14"/>
        </w:rPr>
      </w:pPr>
    </w:p>
    <w:p w14:paraId="14D9BDB4" w14:textId="4CACA993" w:rsidR="00C63CCE" w:rsidRPr="00E04DEC" w:rsidRDefault="00E04DEC" w:rsidP="00D62319">
      <w:pPr>
        <w:pStyle w:val="Akapitzlist"/>
        <w:numPr>
          <w:ilvl w:val="2"/>
          <w:numId w:val="77"/>
        </w:numPr>
        <w:spacing w:line="300" w:lineRule="auto"/>
        <w:ind w:left="567" w:right="-142" w:hanging="283"/>
        <w:jc w:val="both"/>
        <w:rPr>
          <w:rFonts w:ascii="Arial" w:hAnsi="Arial" w:cs="Arial"/>
          <w:color w:val="000000" w:themeColor="text1"/>
        </w:rPr>
      </w:pPr>
      <w:r w:rsidRPr="00E04DEC">
        <w:rPr>
          <w:rFonts w:ascii="Arial" w:hAnsi="Arial" w:cs="Arial"/>
          <w:b/>
          <w:bCs/>
          <w:color w:val="000000" w:themeColor="text1"/>
        </w:rPr>
        <w:t>Wy</w:t>
      </w:r>
      <w:r w:rsidR="00C63CCE" w:rsidRPr="00E04DEC">
        <w:rPr>
          <w:rFonts w:ascii="Arial" w:hAnsi="Arial" w:cs="Arial"/>
          <w:b/>
          <w:bCs/>
          <w:color w:val="000000" w:themeColor="text1"/>
        </w:rPr>
        <w:t xml:space="preserve">kaz </w:t>
      </w:r>
      <w:r w:rsidRPr="00E04DEC">
        <w:rPr>
          <w:rFonts w:ascii="Arial" w:hAnsi="Arial" w:cs="Arial"/>
          <w:b/>
          <w:bCs/>
          <w:color w:val="000000" w:themeColor="text1"/>
        </w:rPr>
        <w:t xml:space="preserve">zrealizowanych inwestycji </w:t>
      </w:r>
      <w:r w:rsidRPr="00E04DEC">
        <w:rPr>
          <w:rFonts w:ascii="Arial" w:hAnsi="Arial" w:cs="Arial"/>
          <w:color w:val="000000" w:themeColor="text1"/>
        </w:rPr>
        <w:t xml:space="preserve">przez </w:t>
      </w:r>
      <w:r w:rsidRPr="00E04DEC">
        <w:rPr>
          <w:rFonts w:ascii="Arial" w:hAnsi="Arial" w:cs="Arial"/>
          <w:color w:val="000000" w:themeColor="text1"/>
          <w:u w:val="single"/>
        </w:rPr>
        <w:t>projektanta</w:t>
      </w:r>
      <w:r w:rsidRPr="00E04DEC">
        <w:rPr>
          <w:rFonts w:ascii="Arial" w:hAnsi="Arial" w:cs="Arial"/>
          <w:color w:val="000000" w:themeColor="text1"/>
        </w:rPr>
        <w:t xml:space="preserve"> </w:t>
      </w:r>
      <w:r w:rsidRPr="009C7E13">
        <w:rPr>
          <w:rFonts w:ascii="Arial" w:hAnsi="Arial" w:cs="Arial"/>
          <w:color w:val="000000" w:themeColor="text1"/>
        </w:rPr>
        <w:t>potwierdzający min</w:t>
      </w:r>
      <w:r w:rsidR="009C7E13">
        <w:rPr>
          <w:rFonts w:ascii="Arial" w:hAnsi="Arial" w:cs="Arial"/>
          <w:color w:val="000000" w:themeColor="text1"/>
        </w:rPr>
        <w:t>imum</w:t>
      </w:r>
      <w:r w:rsidRPr="009C7E13">
        <w:rPr>
          <w:rFonts w:ascii="Arial" w:hAnsi="Arial" w:cs="Arial"/>
          <w:color w:val="000000" w:themeColor="text1"/>
        </w:rPr>
        <w:t xml:space="preserve"> 2-letnie</w:t>
      </w:r>
      <w:r w:rsidR="00971D9E" w:rsidRPr="009C7E13">
        <w:rPr>
          <w:rFonts w:ascii="Arial" w:hAnsi="Arial" w:cs="Arial"/>
          <w:color w:val="000000" w:themeColor="text1"/>
        </w:rPr>
        <w:t xml:space="preserve"> </w:t>
      </w:r>
      <w:r w:rsidRPr="00E04DEC">
        <w:rPr>
          <w:rFonts w:ascii="Arial" w:hAnsi="Arial" w:cs="Arial"/>
          <w:color w:val="000000" w:themeColor="text1"/>
        </w:rPr>
        <w:t xml:space="preserve">doświadczenie w projektowaniu potwierdzający, że zrealizował co najmniej 2 </w:t>
      </w:r>
      <w:r w:rsidR="00C63CCE" w:rsidRPr="00E04DEC">
        <w:rPr>
          <w:rFonts w:ascii="Arial" w:hAnsi="Arial" w:cs="Arial"/>
        </w:rPr>
        <w:t xml:space="preserve">zadania </w:t>
      </w:r>
      <w:r w:rsidR="00971D9E">
        <w:rPr>
          <w:rFonts w:ascii="Arial" w:hAnsi="Arial" w:cs="Arial"/>
        </w:rPr>
        <w:t xml:space="preserve">polegające </w:t>
      </w:r>
      <w:r w:rsidR="00971D9E" w:rsidRPr="002A2F0A">
        <w:rPr>
          <w:rFonts w:ascii="Arial" w:hAnsi="Arial" w:cs="Arial"/>
          <w:color w:val="000000" w:themeColor="text1"/>
        </w:rPr>
        <w:t xml:space="preserve">na zaprojektowaniu </w:t>
      </w:r>
      <w:r w:rsidR="00971D9E">
        <w:rPr>
          <w:rFonts w:ascii="Arial" w:hAnsi="Arial" w:cs="Arial"/>
          <w:color w:val="000000" w:themeColor="text1"/>
        </w:rPr>
        <w:t>osuszania pomieszczeń o kubaturze min. 4 000 m</w:t>
      </w:r>
      <w:r w:rsidR="00971D9E">
        <w:rPr>
          <w:rFonts w:ascii="Arial" w:hAnsi="Arial" w:cs="Arial"/>
          <w:color w:val="000000" w:themeColor="text1"/>
          <w:vertAlign w:val="superscript"/>
        </w:rPr>
        <w:t xml:space="preserve">3  </w:t>
      </w:r>
      <w:r w:rsidR="00971D9E">
        <w:rPr>
          <w:rFonts w:ascii="Arial" w:hAnsi="Arial" w:cs="Arial"/>
          <w:color w:val="000000" w:themeColor="text1"/>
        </w:rPr>
        <w:t>każde</w:t>
      </w:r>
      <w:r w:rsidR="00971D9E" w:rsidRPr="002A2F0A">
        <w:rPr>
          <w:rFonts w:ascii="Arial" w:hAnsi="Arial" w:cs="Arial"/>
          <w:color w:val="000000" w:themeColor="text1"/>
        </w:rPr>
        <w:t>.</w:t>
      </w:r>
    </w:p>
    <w:p w14:paraId="0B11B581" w14:textId="77777777" w:rsidR="00245E37" w:rsidRPr="00E04DEC" w:rsidRDefault="00245E37" w:rsidP="00245E37">
      <w:pPr>
        <w:spacing w:line="300" w:lineRule="auto"/>
        <w:ind w:right="-142"/>
        <w:jc w:val="both"/>
        <w:rPr>
          <w:rFonts w:ascii="Arial" w:hAnsi="Arial" w:cs="Arial"/>
          <w:sz w:val="32"/>
          <w:szCs w:val="32"/>
        </w:rPr>
      </w:pPr>
    </w:p>
    <w:p w14:paraId="699E2C3D" w14:textId="77777777" w:rsidR="00971D9E" w:rsidRDefault="00971D9E" w:rsidP="00E04DEC">
      <w:pPr>
        <w:spacing w:after="60"/>
        <w:ind w:right="-142"/>
        <w:jc w:val="both"/>
        <w:rPr>
          <w:rFonts w:ascii="Arial" w:hAnsi="Arial" w:cs="Arial"/>
        </w:rPr>
      </w:pPr>
    </w:p>
    <w:p w14:paraId="413C4A11" w14:textId="092EF5F3" w:rsidR="00245E37" w:rsidRPr="00E63E09" w:rsidRDefault="00245E37" w:rsidP="00E04DEC">
      <w:pPr>
        <w:spacing w:after="60"/>
        <w:ind w:right="-142"/>
        <w:jc w:val="both"/>
        <w:rPr>
          <w:rFonts w:ascii="Arial" w:hAnsi="Arial" w:cs="Arial"/>
        </w:rPr>
      </w:pPr>
      <w:r w:rsidRPr="0023449E">
        <w:rPr>
          <w:rFonts w:ascii="Arial" w:hAnsi="Arial" w:cs="Arial"/>
        </w:rPr>
        <w:t>.......................................</w:t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</w:r>
      <w:r w:rsidRPr="0023449E">
        <w:rPr>
          <w:rFonts w:ascii="Arial" w:hAnsi="Arial" w:cs="Arial"/>
        </w:rPr>
        <w:tab/>
        <w:t>..................................................................</w:t>
      </w:r>
    </w:p>
    <w:p w14:paraId="7A1A02E1" w14:textId="5D011749" w:rsidR="0034440B" w:rsidRPr="009233D7" w:rsidRDefault="00245E37" w:rsidP="009233D7">
      <w:pPr>
        <w:ind w:right="-142" w:firstLine="708"/>
        <w:jc w:val="both"/>
        <w:rPr>
          <w:rFonts w:ascii="Arial" w:hAnsi="Arial" w:cs="Arial"/>
          <w:sz w:val="16"/>
          <w:szCs w:val="16"/>
        </w:rPr>
      </w:pPr>
      <w:r w:rsidRPr="0023449E">
        <w:rPr>
          <w:rFonts w:ascii="Arial" w:hAnsi="Arial" w:cs="Arial"/>
          <w:sz w:val="16"/>
        </w:rPr>
        <w:t xml:space="preserve">     (data)</w:t>
      </w:r>
      <w:r w:rsidRPr="0023449E">
        <w:rPr>
          <w:rFonts w:ascii="Arial" w:hAnsi="Arial" w:cs="Arial"/>
          <w:sz w:val="16"/>
        </w:rPr>
        <w:tab/>
      </w:r>
      <w:r w:rsidRPr="0023449E">
        <w:tab/>
      </w:r>
      <w:r w:rsidRPr="0023449E">
        <w:tab/>
        <w:t xml:space="preserve">    </w:t>
      </w:r>
      <w:r w:rsidRPr="0023449E">
        <w:tab/>
      </w:r>
      <w:r>
        <w:tab/>
      </w:r>
      <w:r>
        <w:tab/>
      </w:r>
      <w:r w:rsidRPr="0023449E">
        <w:rPr>
          <w:rFonts w:ascii="Arial" w:hAnsi="Arial" w:cs="Arial"/>
          <w:sz w:val="16"/>
          <w:szCs w:val="16"/>
        </w:rPr>
        <w:t>(podpis osoby uprawnionej do reprezentacji wy</w:t>
      </w:r>
      <w:r>
        <w:rPr>
          <w:rFonts w:ascii="Arial" w:hAnsi="Arial" w:cs="Arial"/>
          <w:sz w:val="16"/>
          <w:szCs w:val="16"/>
        </w:rPr>
        <w:t>konawcy)</w:t>
      </w:r>
    </w:p>
    <w:sectPr w:rsidR="0034440B" w:rsidRPr="009233D7" w:rsidSect="00E721EA">
      <w:headerReference w:type="default" r:id="rId8"/>
      <w:footerReference w:type="even" r:id="rId9"/>
      <w:footerReference w:type="default" r:id="rId10"/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30295" w14:textId="77777777" w:rsidR="00713ED9" w:rsidRDefault="00713ED9">
      <w:pPr>
        <w:spacing w:after="0" w:line="240" w:lineRule="auto"/>
      </w:pPr>
      <w:r>
        <w:separator/>
      </w:r>
    </w:p>
  </w:endnote>
  <w:endnote w:type="continuationSeparator" w:id="0">
    <w:p w14:paraId="37529D32" w14:textId="77777777" w:rsidR="00713ED9" w:rsidRDefault="00713E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Equity 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9C590" w14:textId="77777777" w:rsidR="00F962EB" w:rsidRDefault="00F962EB" w:rsidP="00EC695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6D06F1" w14:textId="77777777" w:rsidR="00F962EB" w:rsidRDefault="00F962EB" w:rsidP="00EC695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CB220" w14:textId="77777777" w:rsidR="00F962EB" w:rsidRPr="002F1B49" w:rsidRDefault="00F962EB" w:rsidP="00EC695D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</w:rPr>
    </w:pP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PAGE 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26</w:t>
    </w:r>
    <w:r w:rsidRPr="002F1B49">
      <w:rPr>
        <w:rStyle w:val="Numerstrony"/>
        <w:rFonts w:ascii="Arial" w:hAnsi="Arial" w:cs="Arial"/>
        <w:sz w:val="16"/>
      </w:rPr>
      <w:fldChar w:fldCharType="end"/>
    </w:r>
    <w:r w:rsidRPr="002F1B49">
      <w:rPr>
        <w:rStyle w:val="Numerstrony"/>
        <w:rFonts w:ascii="Arial" w:hAnsi="Arial" w:cs="Arial"/>
        <w:sz w:val="16"/>
      </w:rPr>
      <w:t>-</w:t>
    </w:r>
    <w:r w:rsidRPr="002F1B49">
      <w:rPr>
        <w:rStyle w:val="Numerstrony"/>
        <w:rFonts w:ascii="Arial" w:hAnsi="Arial" w:cs="Arial"/>
        <w:sz w:val="16"/>
      </w:rPr>
      <w:fldChar w:fldCharType="begin"/>
    </w:r>
    <w:r w:rsidRPr="002F1B49">
      <w:rPr>
        <w:rStyle w:val="Numerstrony"/>
        <w:rFonts w:ascii="Arial" w:hAnsi="Arial" w:cs="Arial"/>
        <w:sz w:val="16"/>
      </w:rPr>
      <w:instrText xml:space="preserve"> NUMPAGES </w:instrText>
    </w:r>
    <w:r w:rsidRPr="002F1B49">
      <w:rPr>
        <w:rStyle w:val="Numerstrony"/>
        <w:rFonts w:ascii="Arial" w:hAnsi="Arial" w:cs="Arial"/>
        <w:sz w:val="16"/>
      </w:rPr>
      <w:fldChar w:fldCharType="separate"/>
    </w:r>
    <w:r w:rsidR="00715B5D">
      <w:rPr>
        <w:rStyle w:val="Numerstrony"/>
        <w:rFonts w:ascii="Arial" w:hAnsi="Arial" w:cs="Arial"/>
        <w:noProof/>
        <w:sz w:val="16"/>
      </w:rPr>
      <w:t>78</w:t>
    </w:r>
    <w:r w:rsidRPr="002F1B49">
      <w:rPr>
        <w:rStyle w:val="Numerstrony"/>
        <w:rFonts w:ascii="Arial" w:hAnsi="Arial" w:cs="Arial"/>
        <w:sz w:val="16"/>
      </w:rPr>
      <w:fldChar w:fldCharType="end"/>
    </w:r>
  </w:p>
  <w:tbl>
    <w:tblPr>
      <w:tblW w:w="0" w:type="auto"/>
      <w:tblLook w:val="04A0" w:firstRow="1" w:lastRow="0" w:firstColumn="1" w:lastColumn="0" w:noHBand="0" w:noVBand="1"/>
    </w:tblPr>
    <w:tblGrid>
      <w:gridCol w:w="4442"/>
      <w:gridCol w:w="4487"/>
    </w:tblGrid>
    <w:tr w:rsidR="00F962EB" w:rsidRPr="00267C09" w14:paraId="07B1FE62" w14:textId="77777777" w:rsidTr="00EC695D">
      <w:tc>
        <w:tcPr>
          <w:tcW w:w="4606" w:type="dxa"/>
        </w:tcPr>
        <w:p w14:paraId="0CCA4474" w14:textId="77777777" w:rsidR="00F962EB" w:rsidRPr="00267C09" w:rsidRDefault="00F962EB" w:rsidP="00EC695D">
          <w:pPr>
            <w:spacing w:before="60" w:after="60"/>
            <w:rPr>
              <w:rFonts w:ascii="Calibri" w:eastAsia="Calibri" w:hAnsi="Calibri"/>
            </w:rPr>
          </w:pPr>
        </w:p>
      </w:tc>
      <w:tc>
        <w:tcPr>
          <w:tcW w:w="4606" w:type="dxa"/>
        </w:tcPr>
        <w:p w14:paraId="46B0CCEA" w14:textId="77777777" w:rsidR="00F962EB" w:rsidRPr="00267C09" w:rsidRDefault="00F962EB" w:rsidP="00EC695D">
          <w:pPr>
            <w:tabs>
              <w:tab w:val="left" w:pos="1187"/>
            </w:tabs>
            <w:spacing w:before="60" w:after="60"/>
            <w:jc w:val="right"/>
            <w:rPr>
              <w:rFonts w:ascii="Calibri" w:eastAsia="Calibri" w:hAnsi="Calibri"/>
            </w:rPr>
          </w:pPr>
          <w:r w:rsidRPr="00267C09">
            <w:rPr>
              <w:rFonts w:ascii="Calibri" w:eastAsia="Calibri" w:hAnsi="Calibri"/>
            </w:rPr>
            <w:tab/>
          </w:r>
        </w:p>
      </w:tc>
    </w:tr>
  </w:tbl>
  <w:p w14:paraId="5278B31E" w14:textId="77777777" w:rsidR="00F962EB" w:rsidRDefault="00F962EB" w:rsidP="00EC695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0905E" w14:textId="77777777" w:rsidR="00713ED9" w:rsidRDefault="00713ED9">
      <w:pPr>
        <w:spacing w:after="0" w:line="240" w:lineRule="auto"/>
      </w:pPr>
      <w:r>
        <w:separator/>
      </w:r>
    </w:p>
  </w:footnote>
  <w:footnote w:type="continuationSeparator" w:id="0">
    <w:p w14:paraId="2AE80951" w14:textId="77777777" w:rsidR="00713ED9" w:rsidRDefault="00713ED9">
      <w:pPr>
        <w:spacing w:after="0" w:line="240" w:lineRule="auto"/>
      </w:pPr>
      <w:r>
        <w:continuationSeparator/>
      </w:r>
    </w:p>
  </w:footnote>
  <w:footnote w:id="1">
    <w:p w14:paraId="7BD794A3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A81A02">
        <w:rPr>
          <w:rStyle w:val="Odwoanieprzypisudolnego"/>
          <w:rFonts w:ascii="Arial" w:hAnsi="Arial" w:cs="Arial"/>
          <w:sz w:val="15"/>
          <w:szCs w:val="15"/>
        </w:rPr>
        <w:footnoteRef/>
      </w:r>
      <w:r w:rsidRPr="00A81A02">
        <w:rPr>
          <w:rFonts w:ascii="Arial" w:hAnsi="Arial" w:cs="Arial"/>
          <w:sz w:val="15"/>
          <w:szCs w:val="15"/>
        </w:rPr>
        <w:t xml:space="preserve"> </w:t>
      </w:r>
      <w:r w:rsidRPr="00C43797">
        <w:rPr>
          <w:rFonts w:ascii="Arial" w:hAnsi="Arial" w:cs="Arial"/>
          <w:sz w:val="14"/>
          <w:szCs w:val="14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86E363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57229F57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bookmarkStart w:id="9" w:name="_Hlk102557314"/>
      <w:r w:rsidRPr="00C4379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podmiotu, o którym mowa w lit. a) niniejszego ustępu; lub</w:t>
      </w:r>
      <w:bookmarkEnd w:id="9"/>
    </w:p>
    <w:p w14:paraId="6647B1C2" w14:textId="77777777" w:rsidR="00C43797" w:rsidRPr="00C43797" w:rsidRDefault="00C43797" w:rsidP="00B817FD">
      <w:pPr>
        <w:pStyle w:val="Tekstprzypisudolnego"/>
        <w:numPr>
          <w:ilvl w:val="0"/>
          <w:numId w:val="47"/>
        </w:numPr>
        <w:ind w:left="284" w:hanging="426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 lub b) niniejszego ustępu,</w:t>
      </w:r>
    </w:p>
    <w:p w14:paraId="677B418E" w14:textId="77777777" w:rsidR="00C43797" w:rsidRPr="00C43797" w:rsidRDefault="00C43797" w:rsidP="00C43797">
      <w:pPr>
        <w:pStyle w:val="Tekstprzypisudolnego"/>
        <w:ind w:left="-284"/>
        <w:jc w:val="both"/>
        <w:rPr>
          <w:rFonts w:ascii="Arial" w:hAnsi="Arial" w:cs="Arial"/>
          <w:sz w:val="14"/>
          <w:szCs w:val="14"/>
        </w:rPr>
      </w:pPr>
      <w:r w:rsidRPr="00C4379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E8EDBDE" w14:textId="77777777" w:rsidR="00C43797" w:rsidRPr="00C43797" w:rsidRDefault="00C43797" w:rsidP="00C43797">
      <w:pPr>
        <w:spacing w:after="0"/>
        <w:ind w:left="-284"/>
        <w:jc w:val="both"/>
        <w:rPr>
          <w:rFonts w:ascii="Arial" w:hAnsi="Arial" w:cs="Arial"/>
          <w:color w:val="222222"/>
          <w:sz w:val="14"/>
          <w:szCs w:val="14"/>
        </w:rPr>
      </w:pPr>
      <w:r w:rsidRPr="00C43797">
        <w:rPr>
          <w:rStyle w:val="Odwoanieprzypisudolnego"/>
          <w:rFonts w:ascii="Arial" w:hAnsi="Arial" w:cs="Arial"/>
          <w:sz w:val="14"/>
          <w:szCs w:val="14"/>
        </w:rPr>
        <w:footnoteRef/>
      </w:r>
      <w:r w:rsidRPr="00C43797">
        <w:rPr>
          <w:rFonts w:ascii="Arial" w:hAnsi="Arial" w:cs="Arial"/>
          <w:sz w:val="14"/>
          <w:szCs w:val="14"/>
        </w:rPr>
        <w:t xml:space="preserve"> </w:t>
      </w:r>
      <w:r w:rsidRPr="00C43797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C43797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 </w:t>
      </w:r>
      <w:r w:rsidRPr="00C43797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73BD1B49" w14:textId="793120DB" w:rsidR="00C43797" w:rsidRPr="00C43797" w:rsidRDefault="00C43797" w:rsidP="00C43797">
      <w:pPr>
        <w:spacing w:after="40"/>
        <w:ind w:left="-284"/>
        <w:jc w:val="both"/>
        <w:rPr>
          <w:rFonts w:ascii="Arial" w:hAnsi="Arial" w:cs="Arial"/>
          <w:color w:val="222222"/>
          <w:sz w:val="15"/>
          <w:szCs w:val="15"/>
        </w:rPr>
      </w:pPr>
      <w:r w:rsidRPr="00C43797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ustawy;3) wykonawcę oraz uczestnika konkursu, którego jednostką dominującą w rozumieniu art. 3 ust. 1 pkt 37 ustawy z dnia 29 września 1994 r. o rachunkowości (Dz. U. z 2023 r. poz. 120), jest podmiot wymieniony w wykazach określonych w rozporządzeniu 765/2006 i rozporządzeniu 269/2014 albo wpisany na listę lub będący taką jednostką dominującą od dnia</w:t>
      </w:r>
      <w:r w:rsidRPr="00A81A02">
        <w:rPr>
          <w:rFonts w:ascii="Arial" w:hAnsi="Arial" w:cs="Arial"/>
          <w:color w:val="222222"/>
          <w:sz w:val="15"/>
          <w:szCs w:val="15"/>
        </w:rPr>
        <w:t xml:space="preserve">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F8366" w14:textId="77777777" w:rsidR="00F962EB" w:rsidRDefault="00F962EB" w:rsidP="00EC695D">
    <w:pPr>
      <w:pStyle w:val="Nagwek"/>
    </w:pPr>
  </w:p>
  <w:tbl>
    <w:tblPr>
      <w:tblW w:w="954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533"/>
      <w:gridCol w:w="4767"/>
      <w:gridCol w:w="2340"/>
      <w:gridCol w:w="900"/>
    </w:tblGrid>
    <w:tr w:rsidR="00F962EB" w:rsidRPr="00B15261" w14:paraId="4D8828F2" w14:textId="77777777" w:rsidTr="009466CC">
      <w:trPr>
        <w:trHeight w:val="353"/>
        <w:jc w:val="center"/>
      </w:trPr>
      <w:tc>
        <w:tcPr>
          <w:tcW w:w="1533" w:type="dxa"/>
          <w:vMerge w:val="restart"/>
          <w:vAlign w:val="center"/>
        </w:tcPr>
        <w:p w14:paraId="53A0B001" w14:textId="46E3E561" w:rsidR="00F962EB" w:rsidRPr="00B15261" w:rsidRDefault="00F962EB" w:rsidP="00EC695D">
          <w:pPr>
            <w:jc w:val="center"/>
            <w:rPr>
              <w:b/>
              <w:sz w:val="18"/>
              <w:szCs w:val="32"/>
            </w:rPr>
          </w:pPr>
          <w:r w:rsidRPr="00B15261">
            <w:rPr>
              <w:noProof/>
              <w:sz w:val="18"/>
              <w:lang w:eastAsia="pl-PL"/>
            </w:rPr>
            <w:drawing>
              <wp:inline distT="0" distB="0" distL="0" distR="0" wp14:anchorId="64C71362" wp14:editId="496F1E22">
                <wp:extent cx="861060" cy="403860"/>
                <wp:effectExtent l="0" t="0" r="0" b="0"/>
                <wp:docPr id="483663941" name="Obraz 4836639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1060" cy="4038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767" w:type="dxa"/>
          <w:vAlign w:val="center"/>
        </w:tcPr>
        <w:p w14:paraId="568CE8EF" w14:textId="77777777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 w:rsidRPr="00F518AC">
            <w:rPr>
              <w:rFonts w:ascii="Arial" w:hAnsi="Arial" w:cs="Arial"/>
              <w:sz w:val="16"/>
              <w:szCs w:val="28"/>
            </w:rPr>
            <w:t>DRUK ZSZ</w:t>
          </w:r>
        </w:p>
      </w:tc>
      <w:tc>
        <w:tcPr>
          <w:tcW w:w="2340" w:type="dxa"/>
          <w:vAlign w:val="center"/>
        </w:tcPr>
        <w:p w14:paraId="76D0F91B" w14:textId="22B42D93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8"/>
            </w:rPr>
          </w:pPr>
          <w:r>
            <w:rPr>
              <w:rFonts w:ascii="Arial" w:hAnsi="Arial" w:cs="Arial"/>
              <w:sz w:val="16"/>
              <w:szCs w:val="28"/>
            </w:rPr>
            <w:t>D.</w:t>
          </w:r>
          <w:r w:rsidRPr="00F518AC">
            <w:rPr>
              <w:rFonts w:ascii="Arial" w:hAnsi="Arial" w:cs="Arial"/>
              <w:sz w:val="16"/>
              <w:szCs w:val="28"/>
            </w:rPr>
            <w:t>21</w:t>
          </w:r>
        </w:p>
      </w:tc>
      <w:tc>
        <w:tcPr>
          <w:tcW w:w="900" w:type="dxa"/>
          <w:vMerge w:val="restart"/>
        </w:tcPr>
        <w:p w14:paraId="49F16A4F" w14:textId="79AB15F9" w:rsidR="00F962EB" w:rsidRPr="00B15261" w:rsidRDefault="00F962EB" w:rsidP="00EC695D">
          <w:pPr>
            <w:rPr>
              <w:b/>
              <w:sz w:val="18"/>
              <w:szCs w:val="32"/>
            </w:rPr>
          </w:pPr>
          <w:r w:rsidRPr="00B15261">
            <w:rPr>
              <w:b/>
              <w:noProof/>
              <w:sz w:val="18"/>
              <w:szCs w:val="32"/>
              <w:lang w:eastAsia="pl-PL"/>
            </w:rPr>
            <w:drawing>
              <wp:anchor distT="0" distB="0" distL="114300" distR="114300" simplePos="0" relativeHeight="251659264" behindDoc="1" locked="0" layoutInCell="1" allowOverlap="1" wp14:anchorId="305FC2F6" wp14:editId="718796A4">
                <wp:simplePos x="0" y="0"/>
                <wp:positionH relativeFrom="column">
                  <wp:align>center</wp:align>
                </wp:positionH>
                <wp:positionV relativeFrom="paragraph">
                  <wp:posOffset>10795</wp:posOffset>
                </wp:positionV>
                <wp:extent cx="396240" cy="457200"/>
                <wp:effectExtent l="0" t="0" r="3810" b="0"/>
                <wp:wrapNone/>
                <wp:docPr id="1933428491" name="Obraz 19334284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9624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F962EB" w:rsidRPr="00B15261" w14:paraId="48810CA1" w14:textId="77777777" w:rsidTr="009466CC">
      <w:trPr>
        <w:trHeight w:val="419"/>
        <w:jc w:val="center"/>
      </w:trPr>
      <w:tc>
        <w:tcPr>
          <w:tcW w:w="1533" w:type="dxa"/>
          <w:vMerge/>
        </w:tcPr>
        <w:p w14:paraId="7B97BA5B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  <w:tc>
        <w:tcPr>
          <w:tcW w:w="4767" w:type="dxa"/>
          <w:vAlign w:val="center"/>
        </w:tcPr>
        <w:p w14:paraId="06D52B39" w14:textId="1E9C9C5E" w:rsidR="00F962EB" w:rsidRPr="00F518AC" w:rsidRDefault="00F962EB" w:rsidP="009466CC">
          <w:pPr>
            <w:spacing w:after="0" w:line="276" w:lineRule="auto"/>
            <w:jc w:val="center"/>
            <w:rPr>
              <w:rFonts w:ascii="Arial" w:hAnsi="Arial" w:cs="Arial"/>
              <w:sz w:val="16"/>
              <w:szCs w:val="24"/>
            </w:rPr>
          </w:pPr>
          <w:r w:rsidRPr="00F518AC">
            <w:rPr>
              <w:rFonts w:ascii="Arial" w:hAnsi="Arial" w:cs="Arial"/>
              <w:sz w:val="16"/>
              <w:szCs w:val="24"/>
            </w:rPr>
            <w:t>SPECYFIKACJA WARUNKÓW ZAMÓWIENIA</w:t>
          </w:r>
        </w:p>
      </w:tc>
      <w:tc>
        <w:tcPr>
          <w:tcW w:w="2340" w:type="dxa"/>
          <w:vAlign w:val="center"/>
        </w:tcPr>
        <w:p w14:paraId="3AE7EE6B" w14:textId="03E6067C" w:rsidR="00F962EB" w:rsidRPr="00301F63" w:rsidRDefault="00F962EB" w:rsidP="00C474E0">
          <w:pPr>
            <w:spacing w:after="0" w:line="276" w:lineRule="auto"/>
            <w:jc w:val="center"/>
            <w:rPr>
              <w:rFonts w:ascii="Arial" w:hAnsi="Arial" w:cs="Arial"/>
              <w:b/>
              <w:sz w:val="16"/>
              <w:szCs w:val="24"/>
            </w:rPr>
          </w:pPr>
          <w:r w:rsidRPr="003C13C8">
            <w:rPr>
              <w:rFonts w:ascii="Arial" w:hAnsi="Arial" w:cs="Arial"/>
              <w:b/>
              <w:sz w:val="20"/>
              <w:szCs w:val="24"/>
            </w:rPr>
            <w:t>PZP.262.</w:t>
          </w:r>
          <w:r w:rsidR="00B20D1A">
            <w:rPr>
              <w:rFonts w:ascii="Arial" w:hAnsi="Arial" w:cs="Arial"/>
              <w:b/>
              <w:sz w:val="20"/>
              <w:szCs w:val="24"/>
            </w:rPr>
            <w:t>15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.202</w:t>
          </w:r>
          <w:r w:rsidR="00153D84">
            <w:rPr>
              <w:rFonts w:ascii="Arial" w:hAnsi="Arial" w:cs="Arial"/>
              <w:b/>
              <w:sz w:val="20"/>
              <w:szCs w:val="24"/>
            </w:rPr>
            <w:t>6</w:t>
          </w:r>
          <w:r w:rsidRPr="003C13C8">
            <w:rPr>
              <w:rFonts w:ascii="Arial" w:hAnsi="Arial" w:cs="Arial"/>
              <w:b/>
              <w:sz w:val="20"/>
              <w:szCs w:val="24"/>
            </w:rPr>
            <w:t>.</w:t>
          </w:r>
          <w:r w:rsidR="00261822">
            <w:rPr>
              <w:rFonts w:ascii="Arial" w:hAnsi="Arial" w:cs="Arial"/>
              <w:b/>
              <w:sz w:val="20"/>
              <w:szCs w:val="24"/>
            </w:rPr>
            <w:t>RIR</w:t>
          </w:r>
        </w:p>
      </w:tc>
      <w:tc>
        <w:tcPr>
          <w:tcW w:w="900" w:type="dxa"/>
          <w:vMerge/>
        </w:tcPr>
        <w:p w14:paraId="6EB24800" w14:textId="77777777" w:rsidR="00F962EB" w:rsidRPr="00B15261" w:rsidRDefault="00F962EB" w:rsidP="00EC695D">
          <w:pPr>
            <w:rPr>
              <w:b/>
              <w:sz w:val="18"/>
              <w:szCs w:val="32"/>
            </w:rPr>
          </w:pPr>
        </w:p>
      </w:tc>
    </w:tr>
  </w:tbl>
  <w:p w14:paraId="1B8229D0" w14:textId="77777777" w:rsidR="00F962EB" w:rsidRDefault="00F962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7C270A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1EDE9ED8"/>
    <w:name w:val="WW8Num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tabs>
          <w:tab w:val="num" w:pos="960"/>
        </w:tabs>
        <w:ind w:left="96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00000003"/>
    <w:multiLevelType w:val="multilevel"/>
    <w:tmpl w:val="00000003"/>
    <w:name w:val="WW8Num4"/>
    <w:lvl w:ilvl="0">
      <w:start w:val="4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10"/>
        </w:tabs>
        <w:ind w:left="1110" w:hanging="8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50"/>
        </w:tabs>
        <w:ind w:left="1650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30"/>
        </w:tabs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0"/>
        </w:tabs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5EBE1350"/>
    <w:name w:val="WW8Num5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4150017"/>
    <w:name w:val="WW8Num134"/>
    <w:lvl w:ilvl="0">
      <w:start w:val="1"/>
      <w:numFmt w:val="lowerLetter"/>
      <w:lvlText w:val="%1)"/>
      <w:lvlJc w:val="left"/>
      <w:pPr>
        <w:ind w:left="1004" w:hanging="360"/>
      </w:p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</w:abstractNum>
  <w:abstractNum w:abstractNumId="6" w15:restartNumberingAfterBreak="0">
    <w:nsid w:val="00000007"/>
    <w:multiLevelType w:val="multilevel"/>
    <w:tmpl w:val="00000007"/>
    <w:name w:val="WW8Num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 w15:restartNumberingAfterBreak="0">
    <w:nsid w:val="00000008"/>
    <w:multiLevelType w:val="multilevel"/>
    <w:tmpl w:val="0CEAD61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00000009"/>
    <w:multiLevelType w:val="multilevel"/>
    <w:tmpl w:val="4FDE4D98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9" w15:restartNumberingAfterBreak="0">
    <w:nsid w:val="0000000B"/>
    <w:multiLevelType w:val="multi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A0BCEB00"/>
    <w:name w:val="WW8Num1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0000000D"/>
    <w:multiLevelType w:val="multilevel"/>
    <w:tmpl w:val="0000000D"/>
    <w:name w:val="WW8Num14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48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3" w15:restartNumberingAfterBreak="0">
    <w:nsid w:val="00000021"/>
    <w:multiLevelType w:val="singleLevel"/>
    <w:tmpl w:val="CE9E18F0"/>
    <w:name w:val="WW8Num33"/>
    <w:lvl w:ilvl="0">
      <w:start w:val="2"/>
      <w:numFmt w:val="decimal"/>
      <w:lvlText w:val="%1."/>
      <w:lvlJc w:val="left"/>
      <w:pPr>
        <w:tabs>
          <w:tab w:val="num" w:pos="708"/>
        </w:tabs>
        <w:ind w:left="2340" w:hanging="360"/>
      </w:pPr>
      <w:rPr>
        <w:b/>
        <w:bCs/>
      </w:rPr>
    </w:lvl>
  </w:abstractNum>
  <w:abstractNum w:abstractNumId="14" w15:restartNumberingAfterBreak="0">
    <w:nsid w:val="00000022"/>
    <w:multiLevelType w:val="multilevel"/>
    <w:tmpl w:val="9CA2905A"/>
    <w:name w:val="WW8Num34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b/>
        <w:i/>
        <w:sz w:val="20"/>
        <w:szCs w:val="22"/>
      </w:rPr>
    </w:lvl>
    <w:lvl w:ilvl="1">
      <w:start w:val="4"/>
      <w:numFmt w:val="decimal"/>
      <w:lvlText w:val="%1.%2"/>
      <w:lvlJc w:val="left"/>
      <w:pPr>
        <w:tabs>
          <w:tab w:val="num" w:pos="405"/>
        </w:tabs>
        <w:ind w:left="405" w:hanging="405"/>
      </w:pPr>
      <w:rPr>
        <w:b/>
        <w:i/>
        <w:sz w:val="22"/>
        <w:szCs w:val="22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b/>
        <w:i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b/>
        <w:i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b/>
        <w:i/>
        <w:sz w:val="22"/>
        <w:szCs w:val="22"/>
      </w:rPr>
    </w:lvl>
  </w:abstractNum>
  <w:abstractNum w:abstractNumId="15" w15:restartNumberingAfterBreak="0">
    <w:nsid w:val="0000002A"/>
    <w:multiLevelType w:val="multi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16" w15:restartNumberingAfterBreak="0">
    <w:nsid w:val="0000002D"/>
    <w:multiLevelType w:val="singleLevel"/>
    <w:tmpl w:val="6C92812C"/>
    <w:name w:val="WW8Num4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2"/>
      </w:rPr>
    </w:lvl>
  </w:abstractNum>
  <w:abstractNum w:abstractNumId="17" w15:restartNumberingAfterBreak="0">
    <w:nsid w:val="0000002F"/>
    <w:multiLevelType w:val="singleLevel"/>
    <w:tmpl w:val="0000002F"/>
    <w:name w:val="WW8Num47"/>
    <w:lvl w:ilvl="0">
      <w:numFmt w:val="bullet"/>
      <w:lvlText w:val=""/>
      <w:lvlJc w:val="left"/>
      <w:pPr>
        <w:tabs>
          <w:tab w:val="num" w:pos="708"/>
        </w:tabs>
        <w:ind w:left="283" w:hanging="283"/>
      </w:pPr>
      <w:rPr>
        <w:rFonts w:ascii="Symbol" w:hAnsi="Symbol" w:cs="Symbol" w:hint="default"/>
        <w:sz w:val="22"/>
        <w:szCs w:val="22"/>
      </w:rPr>
    </w:lvl>
  </w:abstractNum>
  <w:abstractNum w:abstractNumId="18" w15:restartNumberingAfterBreak="0">
    <w:nsid w:val="00000038"/>
    <w:multiLevelType w:val="multilevel"/>
    <w:tmpl w:val="F3B89B6E"/>
    <w:name w:val="WW8Num56"/>
    <w:lvl w:ilvl="0">
      <w:start w:val="1"/>
      <w:numFmt w:val="decimal"/>
      <w:lvlText w:val="%1."/>
      <w:lvlJc w:val="left"/>
      <w:pPr>
        <w:ind w:left="0" w:firstLine="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9" w15:restartNumberingAfterBreak="0">
    <w:nsid w:val="0000003B"/>
    <w:multiLevelType w:val="multilevel"/>
    <w:tmpl w:val="FC444416"/>
    <w:name w:val="WW8Num5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3C"/>
    <w:multiLevelType w:val="multilevel"/>
    <w:tmpl w:val="6C740A54"/>
    <w:name w:val="WW8Num60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sz w:val="20"/>
        <w:szCs w:val="22"/>
      </w:rPr>
    </w:lvl>
    <w:lvl w:ilvl="1">
      <w:start w:val="1"/>
      <w:numFmt w:val="decimal"/>
      <w:lvlText w:val="%1.%2."/>
      <w:lvlJc w:val="left"/>
      <w:pPr>
        <w:ind w:left="0" w:firstLine="0"/>
      </w:pPr>
      <w:rPr>
        <w:b/>
        <w:i/>
        <w:color w:val="auto"/>
        <w:sz w:val="20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1" w15:restartNumberingAfterBreak="0">
    <w:nsid w:val="0000003D"/>
    <w:multiLevelType w:val="multilevel"/>
    <w:tmpl w:val="4FFAA35A"/>
    <w:name w:val="WW8Num61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360"/>
      </w:pPr>
      <w:rPr>
        <w:sz w:val="20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3E"/>
    <w:multiLevelType w:val="multilevel"/>
    <w:tmpl w:val="7E7853BC"/>
    <w:name w:val="WW8Num62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3" w15:restartNumberingAfterBreak="0">
    <w:nsid w:val="0092061C"/>
    <w:multiLevelType w:val="singleLevel"/>
    <w:tmpl w:val="C5E21B94"/>
    <w:lvl w:ilvl="0">
      <w:start w:val="3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</w:abstractNum>
  <w:abstractNum w:abstractNumId="24" w15:restartNumberingAfterBreak="0">
    <w:nsid w:val="053F6BC2"/>
    <w:multiLevelType w:val="hybridMultilevel"/>
    <w:tmpl w:val="936AC742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5" w15:restartNumberingAfterBreak="0">
    <w:nsid w:val="05AD5BF3"/>
    <w:multiLevelType w:val="hybridMultilevel"/>
    <w:tmpl w:val="AC6C3FDC"/>
    <w:lvl w:ilvl="0" w:tplc="63C030F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066A3B07"/>
    <w:multiLevelType w:val="hybridMultilevel"/>
    <w:tmpl w:val="7A360480"/>
    <w:lvl w:ilvl="0" w:tplc="75D4B2BA">
      <w:start w:val="1"/>
      <w:numFmt w:val="bullet"/>
      <w:lvlText w:val="—"/>
      <w:lvlJc w:val="left"/>
      <w:pPr>
        <w:ind w:left="1004" w:hanging="360"/>
      </w:pPr>
      <w:rPr>
        <w:rFonts w:ascii="Corbel" w:hAnsi="Corbe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2444" w:hanging="360"/>
      </w:pPr>
      <w:rPr>
        <w:rFonts w:ascii="Wingdings" w:hAnsi="Wingdings" w:hint="default"/>
        <w:b w:val="0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8F97C4F"/>
    <w:multiLevelType w:val="hybridMultilevel"/>
    <w:tmpl w:val="3D5A3116"/>
    <w:lvl w:ilvl="0" w:tplc="A0C0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09A23909"/>
    <w:multiLevelType w:val="hybridMultilevel"/>
    <w:tmpl w:val="83746484"/>
    <w:lvl w:ilvl="0" w:tplc="196CA032">
      <w:start w:val="10"/>
      <w:numFmt w:val="decimal"/>
      <w:lvlText w:val="%1."/>
      <w:lvlJc w:val="left"/>
      <w:pPr>
        <w:ind w:left="234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A0B08B4"/>
    <w:multiLevelType w:val="hybridMultilevel"/>
    <w:tmpl w:val="CD0CDEC8"/>
    <w:lvl w:ilvl="0" w:tplc="31F02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C26323E"/>
    <w:multiLevelType w:val="hybridMultilevel"/>
    <w:tmpl w:val="A196880E"/>
    <w:lvl w:ilvl="0" w:tplc="101200A6">
      <w:start w:val="1"/>
      <w:numFmt w:val="lowerLetter"/>
      <w:lvlText w:val="%1)"/>
      <w:lvlJc w:val="left"/>
      <w:pPr>
        <w:ind w:left="135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0" w:hanging="360"/>
      </w:pPr>
    </w:lvl>
    <w:lvl w:ilvl="2" w:tplc="0415001B" w:tentative="1">
      <w:start w:val="1"/>
      <w:numFmt w:val="lowerRoman"/>
      <w:lvlText w:val="%3."/>
      <w:lvlJc w:val="right"/>
      <w:pPr>
        <w:ind w:left="2790" w:hanging="180"/>
      </w:pPr>
    </w:lvl>
    <w:lvl w:ilvl="3" w:tplc="0415000F" w:tentative="1">
      <w:start w:val="1"/>
      <w:numFmt w:val="decimal"/>
      <w:lvlText w:val="%4."/>
      <w:lvlJc w:val="left"/>
      <w:pPr>
        <w:ind w:left="3510" w:hanging="360"/>
      </w:pPr>
    </w:lvl>
    <w:lvl w:ilvl="4" w:tplc="04150019" w:tentative="1">
      <w:start w:val="1"/>
      <w:numFmt w:val="lowerLetter"/>
      <w:lvlText w:val="%5."/>
      <w:lvlJc w:val="left"/>
      <w:pPr>
        <w:ind w:left="4230" w:hanging="360"/>
      </w:pPr>
    </w:lvl>
    <w:lvl w:ilvl="5" w:tplc="0415001B" w:tentative="1">
      <w:start w:val="1"/>
      <w:numFmt w:val="lowerRoman"/>
      <w:lvlText w:val="%6."/>
      <w:lvlJc w:val="right"/>
      <w:pPr>
        <w:ind w:left="4950" w:hanging="180"/>
      </w:pPr>
    </w:lvl>
    <w:lvl w:ilvl="6" w:tplc="0415000F" w:tentative="1">
      <w:start w:val="1"/>
      <w:numFmt w:val="decimal"/>
      <w:lvlText w:val="%7."/>
      <w:lvlJc w:val="left"/>
      <w:pPr>
        <w:ind w:left="5670" w:hanging="360"/>
      </w:pPr>
    </w:lvl>
    <w:lvl w:ilvl="7" w:tplc="04150019" w:tentative="1">
      <w:start w:val="1"/>
      <w:numFmt w:val="lowerLetter"/>
      <w:lvlText w:val="%8."/>
      <w:lvlJc w:val="left"/>
      <w:pPr>
        <w:ind w:left="6390" w:hanging="360"/>
      </w:pPr>
    </w:lvl>
    <w:lvl w:ilvl="8" w:tplc="041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1" w15:restartNumberingAfterBreak="0">
    <w:nsid w:val="0C35072C"/>
    <w:multiLevelType w:val="hybridMultilevel"/>
    <w:tmpl w:val="EF02E5CC"/>
    <w:lvl w:ilvl="0" w:tplc="3DA65972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  <w:b w:val="0"/>
        <w:color w:val="auto"/>
      </w:rPr>
    </w:lvl>
    <w:lvl w:ilvl="1" w:tplc="067294F2">
      <w:start w:val="1"/>
      <w:numFmt w:val="bullet"/>
      <w:lvlText w:val="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32" w15:restartNumberingAfterBreak="0">
    <w:nsid w:val="0EC66173"/>
    <w:multiLevelType w:val="hybridMultilevel"/>
    <w:tmpl w:val="44A02B52"/>
    <w:lvl w:ilvl="0" w:tplc="53A66CDC">
      <w:start w:val="1"/>
      <w:numFmt w:val="decimal"/>
      <w:lvlText w:val="%1)"/>
      <w:lvlJc w:val="left"/>
      <w:pPr>
        <w:ind w:left="3054" w:hanging="360"/>
      </w:pPr>
      <w:rPr>
        <w:b w:val="0"/>
        <w:bCs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0EED5326"/>
    <w:multiLevelType w:val="hybridMultilevel"/>
    <w:tmpl w:val="2064E1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0F0616D3"/>
    <w:multiLevelType w:val="multilevel"/>
    <w:tmpl w:val="72940388"/>
    <w:name w:val="WW8Num1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5" w15:restartNumberingAfterBreak="0">
    <w:nsid w:val="0F845E1D"/>
    <w:multiLevelType w:val="hybridMultilevel"/>
    <w:tmpl w:val="8BD4E984"/>
    <w:lvl w:ilvl="0" w:tplc="AD203924">
      <w:start w:val="1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F9D22B1"/>
    <w:multiLevelType w:val="hybridMultilevel"/>
    <w:tmpl w:val="83D04E70"/>
    <w:lvl w:ilvl="0" w:tplc="FAC4BF82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0F948FB"/>
    <w:multiLevelType w:val="hybridMultilevel"/>
    <w:tmpl w:val="42262EB4"/>
    <w:lvl w:ilvl="0" w:tplc="03C4D46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123C448C"/>
    <w:multiLevelType w:val="multilevel"/>
    <w:tmpl w:val="A5B6B75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13526DF4"/>
    <w:multiLevelType w:val="hybridMultilevel"/>
    <w:tmpl w:val="8392F898"/>
    <w:lvl w:ilvl="0" w:tplc="8AFC54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  <w:color w:val="auto"/>
      </w:rPr>
    </w:lvl>
    <w:lvl w:ilvl="2" w:tplc="E876953E">
      <w:numFmt w:val="bullet"/>
      <w:lvlText w:val=""/>
      <w:lvlJc w:val="left"/>
      <w:pPr>
        <w:ind w:left="2340" w:hanging="360"/>
      </w:pPr>
      <w:rPr>
        <w:rFonts w:ascii="Symbol" w:eastAsia="Courier New" w:hAnsi="Symbol" w:cs="Arial" w:hint="default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35F60C6"/>
    <w:multiLevelType w:val="hybridMultilevel"/>
    <w:tmpl w:val="8EBC62EE"/>
    <w:lvl w:ilvl="0" w:tplc="BA20FCFA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auto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52C7BC9"/>
    <w:multiLevelType w:val="hybridMultilevel"/>
    <w:tmpl w:val="CC6CCD28"/>
    <w:lvl w:ilvl="0" w:tplc="1A881CF6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5FF12B9"/>
    <w:multiLevelType w:val="hybridMultilevel"/>
    <w:tmpl w:val="E4BA7556"/>
    <w:lvl w:ilvl="0" w:tplc="DB364C9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3" w15:restartNumberingAfterBreak="0">
    <w:nsid w:val="188A2487"/>
    <w:multiLevelType w:val="hybridMultilevel"/>
    <w:tmpl w:val="9F4E1D62"/>
    <w:lvl w:ilvl="0" w:tplc="04150011">
      <w:start w:val="1"/>
      <w:numFmt w:val="decimal"/>
      <w:lvlText w:val="%1)"/>
      <w:lvlJc w:val="left"/>
      <w:pPr>
        <w:tabs>
          <w:tab w:val="num" w:pos="1361"/>
        </w:tabs>
        <w:ind w:left="1361" w:hanging="454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96C6944"/>
    <w:multiLevelType w:val="hybridMultilevel"/>
    <w:tmpl w:val="6A9EB118"/>
    <w:lvl w:ilvl="0" w:tplc="FC143F8E">
      <w:start w:val="1"/>
      <w:numFmt w:val="bullet"/>
      <w:lvlText w:val="─"/>
      <w:lvlJc w:val="left"/>
      <w:pPr>
        <w:ind w:left="1080" w:hanging="360"/>
      </w:pPr>
      <w:rPr>
        <w:rFonts w:ascii="Courier New" w:hAnsi="Courier New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197A201A"/>
    <w:multiLevelType w:val="hybridMultilevel"/>
    <w:tmpl w:val="60DE7B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1A5F5A7A"/>
    <w:multiLevelType w:val="multilevel"/>
    <w:tmpl w:val="A0BCEB00"/>
    <w:name w:val="WW8Num133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47" w15:restartNumberingAfterBreak="0">
    <w:nsid w:val="1B1A6C88"/>
    <w:multiLevelType w:val="hybridMultilevel"/>
    <w:tmpl w:val="CA7218F6"/>
    <w:lvl w:ilvl="0" w:tplc="11EAAD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8" w15:restartNumberingAfterBreak="0">
    <w:nsid w:val="1B746416"/>
    <w:multiLevelType w:val="hybridMultilevel"/>
    <w:tmpl w:val="32DA3E24"/>
    <w:lvl w:ilvl="0" w:tplc="1F984B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sz w:val="20"/>
        <w:szCs w:val="20"/>
      </w:rPr>
    </w:lvl>
    <w:lvl w:ilvl="1" w:tplc="43FEF7A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1C441ED0"/>
    <w:multiLevelType w:val="hybridMultilevel"/>
    <w:tmpl w:val="6DAAA7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F94120"/>
    <w:multiLevelType w:val="hybridMultilevel"/>
    <w:tmpl w:val="384042C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1" w15:restartNumberingAfterBreak="0">
    <w:nsid w:val="20162E07"/>
    <w:multiLevelType w:val="hybridMultilevel"/>
    <w:tmpl w:val="E674A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1B72F36"/>
    <w:multiLevelType w:val="singleLevel"/>
    <w:tmpl w:val="D05260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26250E81"/>
    <w:multiLevelType w:val="hybridMultilevel"/>
    <w:tmpl w:val="5CF69C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6EE3170"/>
    <w:multiLevelType w:val="hybridMultilevel"/>
    <w:tmpl w:val="FA52B5DC"/>
    <w:lvl w:ilvl="0" w:tplc="6D385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C143F8E">
      <w:start w:val="1"/>
      <w:numFmt w:val="bullet"/>
      <w:lvlText w:val="─"/>
      <w:lvlJc w:val="left"/>
      <w:pPr>
        <w:tabs>
          <w:tab w:val="num" w:pos="2029"/>
        </w:tabs>
        <w:ind w:left="2029" w:hanging="949"/>
      </w:pPr>
      <w:rPr>
        <w:rFonts w:ascii="Courier New" w:hAnsi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711023B"/>
    <w:multiLevelType w:val="hybridMultilevel"/>
    <w:tmpl w:val="FCD40B76"/>
    <w:lvl w:ilvl="0" w:tplc="B80A0C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B1A336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7B056A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29670198"/>
    <w:multiLevelType w:val="hybridMultilevel"/>
    <w:tmpl w:val="A9DA94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7" w15:restartNumberingAfterBreak="0">
    <w:nsid w:val="29F8583F"/>
    <w:multiLevelType w:val="multilevel"/>
    <w:tmpl w:val="D8E8BDF0"/>
    <w:name w:val="WW8Num1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8" w15:restartNumberingAfterBreak="0">
    <w:nsid w:val="2D705D27"/>
    <w:multiLevelType w:val="hybridMultilevel"/>
    <w:tmpl w:val="FB20A2F0"/>
    <w:lvl w:ilvl="0" w:tplc="DBA4CC9C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9" w15:restartNumberingAfterBreak="0">
    <w:nsid w:val="2DA96670"/>
    <w:multiLevelType w:val="hybridMultilevel"/>
    <w:tmpl w:val="EA4CF4E4"/>
    <w:lvl w:ilvl="0" w:tplc="AF281F20">
      <w:start w:val="4"/>
      <w:numFmt w:val="decimal"/>
      <w:lvlText w:val="%1."/>
      <w:lvlJc w:val="left"/>
      <w:pPr>
        <w:ind w:left="1004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ED849B8"/>
    <w:multiLevelType w:val="hybridMultilevel"/>
    <w:tmpl w:val="9240197C"/>
    <w:lvl w:ilvl="0" w:tplc="9C1C67A2">
      <w:start w:val="3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05F6A1B"/>
    <w:multiLevelType w:val="hybridMultilevel"/>
    <w:tmpl w:val="2B909912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30625245"/>
    <w:multiLevelType w:val="hybridMultilevel"/>
    <w:tmpl w:val="B27CD3AC"/>
    <w:lvl w:ilvl="0" w:tplc="32D476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auto"/>
      </w:rPr>
    </w:lvl>
    <w:lvl w:ilvl="1" w:tplc="FE968BF2">
      <w:start w:val="1"/>
      <w:numFmt w:val="bullet"/>
      <w:lvlText w:val="─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1375195"/>
    <w:multiLevelType w:val="hybridMultilevel"/>
    <w:tmpl w:val="951E1AB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18572CC"/>
    <w:multiLevelType w:val="hybridMultilevel"/>
    <w:tmpl w:val="A4445902"/>
    <w:lvl w:ilvl="0" w:tplc="3006DEEC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5" w15:restartNumberingAfterBreak="0">
    <w:nsid w:val="31C51DA8"/>
    <w:multiLevelType w:val="hybridMultilevel"/>
    <w:tmpl w:val="8792769C"/>
    <w:lvl w:ilvl="0" w:tplc="3F34FD8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 w:tplc="3F34FD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326931B3"/>
    <w:multiLevelType w:val="hybridMultilevel"/>
    <w:tmpl w:val="D616A19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7" w15:restartNumberingAfterBreak="0">
    <w:nsid w:val="328E1D13"/>
    <w:multiLevelType w:val="hybridMultilevel"/>
    <w:tmpl w:val="DA6284D2"/>
    <w:lvl w:ilvl="0" w:tplc="147C1E20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33075132"/>
    <w:multiLevelType w:val="hybridMultilevel"/>
    <w:tmpl w:val="54304BFA"/>
    <w:lvl w:ilvl="0" w:tplc="6472E5CA">
      <w:start w:val="1"/>
      <w:numFmt w:val="bullet"/>
      <w:lvlText w:val="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9" w15:restartNumberingAfterBreak="0">
    <w:nsid w:val="35BD4368"/>
    <w:multiLevelType w:val="hybridMultilevel"/>
    <w:tmpl w:val="43B04C80"/>
    <w:lvl w:ilvl="0" w:tplc="67CEBF50">
      <w:start w:val="4"/>
      <w:numFmt w:val="decimal"/>
      <w:lvlText w:val="%1."/>
      <w:lvlJc w:val="left"/>
      <w:pPr>
        <w:ind w:left="40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6440F5C"/>
    <w:multiLevelType w:val="hybridMultilevel"/>
    <w:tmpl w:val="AB928A32"/>
    <w:lvl w:ilvl="0" w:tplc="FAA4F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trike w:val="0"/>
        <w:color w:val="auto"/>
        <w:sz w:val="20"/>
        <w:szCs w:val="20"/>
      </w:rPr>
    </w:lvl>
    <w:lvl w:ilvl="1" w:tplc="D9A0550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36F9292E"/>
    <w:multiLevelType w:val="multilevel"/>
    <w:tmpl w:val="A09C0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5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2"/>
      <w:numFmt w:val="none"/>
      <w:isLgl/>
      <w:lvlText w:val="3.4.2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72" w15:restartNumberingAfterBreak="0">
    <w:nsid w:val="3E156B64"/>
    <w:multiLevelType w:val="hybridMultilevel"/>
    <w:tmpl w:val="3230E81C"/>
    <w:lvl w:ilvl="0" w:tplc="0434910C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E2138EE"/>
    <w:multiLevelType w:val="hybridMultilevel"/>
    <w:tmpl w:val="52EC8E8A"/>
    <w:lvl w:ilvl="0" w:tplc="CABC29D4">
      <w:start w:val="5"/>
      <w:numFmt w:val="decimal"/>
      <w:lvlText w:val="%1."/>
      <w:lvlJc w:val="left"/>
      <w:pPr>
        <w:ind w:left="144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F2D5595"/>
    <w:multiLevelType w:val="hybridMultilevel"/>
    <w:tmpl w:val="DF985C44"/>
    <w:lvl w:ilvl="0" w:tplc="7AB02B62">
      <w:start w:val="1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FB11A31"/>
    <w:multiLevelType w:val="hybridMultilevel"/>
    <w:tmpl w:val="9DF2F61A"/>
    <w:lvl w:ilvl="0" w:tplc="25AA5CD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99FE4812">
      <w:start w:val="1"/>
      <w:numFmt w:val="lowerLetter"/>
      <w:lvlText w:val="%2)"/>
      <w:lvlJc w:val="left"/>
      <w:pPr>
        <w:tabs>
          <w:tab w:val="num" w:pos="1620"/>
        </w:tabs>
        <w:ind w:left="1620" w:hanging="360"/>
      </w:pPr>
      <w:rPr>
        <w:rFonts w:hint="default"/>
        <w:b w:val="0"/>
      </w:rPr>
    </w:lvl>
    <w:lvl w:ilvl="2" w:tplc="19A2E0EE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 w:val="0"/>
        <w:color w:val="auto"/>
        <w:sz w:val="20"/>
        <w:szCs w:val="20"/>
      </w:rPr>
    </w:lvl>
    <w:lvl w:ilvl="3" w:tplc="FC143F8E">
      <w:start w:val="1"/>
      <w:numFmt w:val="bullet"/>
      <w:lvlText w:val="─"/>
      <w:lvlJc w:val="left"/>
      <w:pPr>
        <w:tabs>
          <w:tab w:val="num" w:pos="3649"/>
        </w:tabs>
        <w:ind w:left="3649" w:hanging="949"/>
      </w:pPr>
      <w:rPr>
        <w:rFonts w:ascii="Courier New" w:hAnsi="Courier New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6" w15:restartNumberingAfterBreak="0">
    <w:nsid w:val="43391B5F"/>
    <w:multiLevelType w:val="hybridMultilevel"/>
    <w:tmpl w:val="9880E2F0"/>
    <w:lvl w:ilvl="0" w:tplc="8B68B8C2">
      <w:start w:val="15"/>
      <w:numFmt w:val="decimal"/>
      <w:lvlText w:val="%1."/>
      <w:lvlJc w:val="left"/>
      <w:pPr>
        <w:ind w:left="128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CF1FB9"/>
    <w:multiLevelType w:val="hybridMultilevel"/>
    <w:tmpl w:val="80664AF0"/>
    <w:lvl w:ilvl="0" w:tplc="5EB835A2">
      <w:start w:val="1"/>
      <w:numFmt w:val="lowerLetter"/>
      <w:lvlText w:val="%1)"/>
      <w:lvlJc w:val="left"/>
      <w:pPr>
        <w:ind w:left="1004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8" w15:restartNumberingAfterBreak="0">
    <w:nsid w:val="453C5AA5"/>
    <w:multiLevelType w:val="multilevel"/>
    <w:tmpl w:val="46209E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9" w15:restartNumberingAfterBreak="0">
    <w:nsid w:val="47204B94"/>
    <w:multiLevelType w:val="multilevel"/>
    <w:tmpl w:val="5F442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91853EB"/>
    <w:multiLevelType w:val="hybridMultilevel"/>
    <w:tmpl w:val="52C821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1" w15:restartNumberingAfterBreak="0">
    <w:nsid w:val="4AB36E5E"/>
    <w:multiLevelType w:val="hybridMultilevel"/>
    <w:tmpl w:val="BF743AAE"/>
    <w:lvl w:ilvl="0" w:tplc="1B62EF8C">
      <w:start w:val="1"/>
      <w:numFmt w:val="bullet"/>
      <w:lvlText w:val="→"/>
      <w:lvlJc w:val="left"/>
      <w:pPr>
        <w:ind w:left="78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2" w15:restartNumberingAfterBreak="0">
    <w:nsid w:val="4B665953"/>
    <w:multiLevelType w:val="hybridMultilevel"/>
    <w:tmpl w:val="D5A8213C"/>
    <w:name w:val="WW8Num1022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83" w15:restartNumberingAfterBreak="0">
    <w:nsid w:val="4C5179CD"/>
    <w:multiLevelType w:val="hybridMultilevel"/>
    <w:tmpl w:val="FDFC5814"/>
    <w:name w:val="WW8Num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D905391"/>
    <w:multiLevelType w:val="hybridMultilevel"/>
    <w:tmpl w:val="6D12D1D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5" w15:restartNumberingAfterBreak="0">
    <w:nsid w:val="4EBB1275"/>
    <w:multiLevelType w:val="hybridMultilevel"/>
    <w:tmpl w:val="E7704804"/>
    <w:lvl w:ilvl="0" w:tplc="370E8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2B2E0584">
      <w:numFmt w:val="none"/>
      <w:lvlText w:val=""/>
      <w:lvlJc w:val="left"/>
      <w:pPr>
        <w:tabs>
          <w:tab w:val="num" w:pos="360"/>
        </w:tabs>
      </w:pPr>
    </w:lvl>
    <w:lvl w:ilvl="2" w:tplc="022C96EA">
      <w:numFmt w:val="none"/>
      <w:lvlText w:val=""/>
      <w:lvlJc w:val="left"/>
      <w:pPr>
        <w:tabs>
          <w:tab w:val="num" w:pos="360"/>
        </w:tabs>
      </w:pPr>
    </w:lvl>
    <w:lvl w:ilvl="3" w:tplc="05B2E85C">
      <w:numFmt w:val="none"/>
      <w:lvlText w:val=""/>
      <w:lvlJc w:val="left"/>
      <w:pPr>
        <w:tabs>
          <w:tab w:val="num" w:pos="360"/>
        </w:tabs>
      </w:pPr>
    </w:lvl>
    <w:lvl w:ilvl="4" w:tplc="BCA6E502">
      <w:numFmt w:val="none"/>
      <w:lvlText w:val=""/>
      <w:lvlJc w:val="left"/>
      <w:pPr>
        <w:tabs>
          <w:tab w:val="num" w:pos="360"/>
        </w:tabs>
      </w:pPr>
    </w:lvl>
    <w:lvl w:ilvl="5" w:tplc="450C30CC">
      <w:numFmt w:val="none"/>
      <w:lvlText w:val=""/>
      <w:lvlJc w:val="left"/>
      <w:pPr>
        <w:tabs>
          <w:tab w:val="num" w:pos="360"/>
        </w:tabs>
      </w:pPr>
    </w:lvl>
    <w:lvl w:ilvl="6" w:tplc="4D80ABF6">
      <w:numFmt w:val="none"/>
      <w:lvlText w:val=""/>
      <w:lvlJc w:val="left"/>
      <w:pPr>
        <w:tabs>
          <w:tab w:val="num" w:pos="360"/>
        </w:tabs>
      </w:pPr>
    </w:lvl>
    <w:lvl w:ilvl="7" w:tplc="89C240B0">
      <w:numFmt w:val="none"/>
      <w:lvlText w:val=""/>
      <w:lvlJc w:val="left"/>
      <w:pPr>
        <w:tabs>
          <w:tab w:val="num" w:pos="360"/>
        </w:tabs>
      </w:pPr>
    </w:lvl>
    <w:lvl w:ilvl="8" w:tplc="EC7845AE">
      <w:numFmt w:val="none"/>
      <w:lvlText w:val=""/>
      <w:lvlJc w:val="left"/>
      <w:pPr>
        <w:tabs>
          <w:tab w:val="num" w:pos="360"/>
        </w:tabs>
      </w:pPr>
    </w:lvl>
  </w:abstractNum>
  <w:abstractNum w:abstractNumId="86" w15:restartNumberingAfterBreak="0">
    <w:nsid w:val="4EFD0DD0"/>
    <w:multiLevelType w:val="hybridMultilevel"/>
    <w:tmpl w:val="C0483308"/>
    <w:lvl w:ilvl="0" w:tplc="2238087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4FA81995"/>
    <w:multiLevelType w:val="hybridMultilevel"/>
    <w:tmpl w:val="C5BC7956"/>
    <w:lvl w:ilvl="0" w:tplc="65526F9C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8" w15:restartNumberingAfterBreak="0">
    <w:nsid w:val="527404C2"/>
    <w:multiLevelType w:val="hybridMultilevel"/>
    <w:tmpl w:val="7CF42AD2"/>
    <w:lvl w:ilvl="0" w:tplc="04150017">
      <w:start w:val="1"/>
      <w:numFmt w:val="lowerLetter"/>
      <w:lvlText w:val="%1)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89" w15:restartNumberingAfterBreak="0">
    <w:nsid w:val="528A5118"/>
    <w:multiLevelType w:val="hybridMultilevel"/>
    <w:tmpl w:val="8ED8A03A"/>
    <w:lvl w:ilvl="0" w:tplc="FFFFFFFF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90" w15:restartNumberingAfterBreak="0">
    <w:nsid w:val="541C08E0"/>
    <w:multiLevelType w:val="hybridMultilevel"/>
    <w:tmpl w:val="43EAFDE6"/>
    <w:name w:val="WW8Num1322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1" w15:restartNumberingAfterBreak="0">
    <w:nsid w:val="547556BB"/>
    <w:multiLevelType w:val="multilevel"/>
    <w:tmpl w:val="00000009"/>
    <w:name w:val="WW8Num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92" w15:restartNumberingAfterBreak="0">
    <w:nsid w:val="56886A8A"/>
    <w:multiLevelType w:val="multilevel"/>
    <w:tmpl w:val="4792325E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sz w:val="22"/>
        <w:szCs w:val="19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93" w15:restartNumberingAfterBreak="0">
    <w:nsid w:val="583E132F"/>
    <w:multiLevelType w:val="hybridMultilevel"/>
    <w:tmpl w:val="5CD6DCC0"/>
    <w:lvl w:ilvl="0" w:tplc="583C586E">
      <w:start w:val="1"/>
      <w:numFmt w:val="decimal"/>
      <w:lvlText w:val="%1."/>
      <w:lvlJc w:val="left"/>
      <w:pPr>
        <w:tabs>
          <w:tab w:val="num" w:pos="454"/>
        </w:tabs>
        <w:ind w:left="454" w:hanging="284"/>
      </w:pPr>
      <w:rPr>
        <w:rFonts w:hint="default"/>
        <w:color w:val="auto"/>
        <w:sz w:val="20"/>
        <w:szCs w:val="2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5A7B57FC"/>
    <w:multiLevelType w:val="multilevel"/>
    <w:tmpl w:val="BE928FE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95" w15:restartNumberingAfterBreak="0">
    <w:nsid w:val="5B7F5485"/>
    <w:multiLevelType w:val="hybridMultilevel"/>
    <w:tmpl w:val="21865E54"/>
    <w:lvl w:ilvl="0" w:tplc="F172665C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51C2FB2A">
      <w:numFmt w:val="none"/>
      <w:lvlText w:val=""/>
      <w:lvlJc w:val="left"/>
      <w:pPr>
        <w:tabs>
          <w:tab w:val="num" w:pos="360"/>
        </w:tabs>
      </w:pPr>
    </w:lvl>
    <w:lvl w:ilvl="2" w:tplc="331C0A9A">
      <w:numFmt w:val="none"/>
      <w:lvlText w:val=""/>
      <w:lvlJc w:val="left"/>
      <w:pPr>
        <w:tabs>
          <w:tab w:val="num" w:pos="360"/>
        </w:tabs>
      </w:pPr>
    </w:lvl>
    <w:lvl w:ilvl="3" w:tplc="380CB07E">
      <w:numFmt w:val="none"/>
      <w:lvlText w:val=""/>
      <w:lvlJc w:val="left"/>
      <w:pPr>
        <w:tabs>
          <w:tab w:val="num" w:pos="360"/>
        </w:tabs>
      </w:pPr>
    </w:lvl>
    <w:lvl w:ilvl="4" w:tplc="805238E2">
      <w:numFmt w:val="none"/>
      <w:lvlText w:val=""/>
      <w:lvlJc w:val="left"/>
      <w:pPr>
        <w:tabs>
          <w:tab w:val="num" w:pos="360"/>
        </w:tabs>
      </w:pPr>
    </w:lvl>
    <w:lvl w:ilvl="5" w:tplc="A87E8908">
      <w:numFmt w:val="none"/>
      <w:lvlText w:val=""/>
      <w:lvlJc w:val="left"/>
      <w:pPr>
        <w:tabs>
          <w:tab w:val="num" w:pos="360"/>
        </w:tabs>
      </w:pPr>
    </w:lvl>
    <w:lvl w:ilvl="6" w:tplc="5D4C94BC">
      <w:numFmt w:val="none"/>
      <w:lvlText w:val=""/>
      <w:lvlJc w:val="left"/>
      <w:pPr>
        <w:tabs>
          <w:tab w:val="num" w:pos="360"/>
        </w:tabs>
      </w:pPr>
    </w:lvl>
    <w:lvl w:ilvl="7" w:tplc="594055D0">
      <w:numFmt w:val="none"/>
      <w:lvlText w:val=""/>
      <w:lvlJc w:val="left"/>
      <w:pPr>
        <w:tabs>
          <w:tab w:val="num" w:pos="360"/>
        </w:tabs>
      </w:pPr>
    </w:lvl>
    <w:lvl w:ilvl="8" w:tplc="A8703BE4">
      <w:numFmt w:val="none"/>
      <w:lvlText w:val=""/>
      <w:lvlJc w:val="left"/>
      <w:pPr>
        <w:tabs>
          <w:tab w:val="num" w:pos="360"/>
        </w:tabs>
      </w:pPr>
    </w:lvl>
  </w:abstractNum>
  <w:abstractNum w:abstractNumId="96" w15:restartNumberingAfterBreak="0">
    <w:nsid w:val="5BC6725E"/>
    <w:multiLevelType w:val="hybridMultilevel"/>
    <w:tmpl w:val="BE2AD420"/>
    <w:lvl w:ilvl="0" w:tplc="A1F843AA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BCB3DB2"/>
    <w:multiLevelType w:val="hybridMultilevel"/>
    <w:tmpl w:val="C8249868"/>
    <w:lvl w:ilvl="0" w:tplc="39E68A26">
      <w:start w:val="1"/>
      <w:numFmt w:val="lowerLetter"/>
      <w:lvlText w:val="%1)"/>
      <w:lvlJc w:val="left"/>
      <w:pPr>
        <w:ind w:left="1004" w:hanging="360"/>
      </w:pPr>
      <w:rPr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8" w15:restartNumberingAfterBreak="0">
    <w:nsid w:val="5C811649"/>
    <w:multiLevelType w:val="hybridMultilevel"/>
    <w:tmpl w:val="35E4DE00"/>
    <w:name w:val="WW8Num132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4B7DD7"/>
    <w:multiLevelType w:val="hybridMultilevel"/>
    <w:tmpl w:val="62C6D5E4"/>
    <w:lvl w:ilvl="0" w:tplc="0415000F">
      <w:start w:val="1"/>
      <w:numFmt w:val="decimal"/>
      <w:pStyle w:val="Listapoziom2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0" w15:restartNumberingAfterBreak="0">
    <w:nsid w:val="60B419D8"/>
    <w:multiLevelType w:val="hybridMultilevel"/>
    <w:tmpl w:val="7DAA788C"/>
    <w:lvl w:ilvl="0" w:tplc="EE4A1BC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61177F27"/>
    <w:multiLevelType w:val="hybridMultilevel"/>
    <w:tmpl w:val="FF6ECD26"/>
    <w:lvl w:ilvl="0" w:tplc="C2106E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2" w15:restartNumberingAfterBreak="0">
    <w:nsid w:val="62AC1AE9"/>
    <w:multiLevelType w:val="hybridMultilevel"/>
    <w:tmpl w:val="B788670C"/>
    <w:lvl w:ilvl="0" w:tplc="AA527B4E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31577C0"/>
    <w:multiLevelType w:val="hybridMultilevel"/>
    <w:tmpl w:val="D1E619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4" w15:restartNumberingAfterBreak="0">
    <w:nsid w:val="635C17EE"/>
    <w:multiLevelType w:val="hybridMultilevel"/>
    <w:tmpl w:val="8DE6488A"/>
    <w:lvl w:ilvl="0" w:tplc="498871F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5" w15:restartNumberingAfterBreak="0">
    <w:nsid w:val="64FC5899"/>
    <w:multiLevelType w:val="hybridMultilevel"/>
    <w:tmpl w:val="34B0B20A"/>
    <w:lvl w:ilvl="0" w:tplc="C742D6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color w:val="auto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684974A0"/>
    <w:multiLevelType w:val="hybridMultilevel"/>
    <w:tmpl w:val="24842DCE"/>
    <w:lvl w:ilvl="0" w:tplc="11EAAD4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7" w15:restartNumberingAfterBreak="0">
    <w:nsid w:val="69907BF1"/>
    <w:multiLevelType w:val="multilevel"/>
    <w:tmpl w:val="FBFA59B6"/>
    <w:styleLink w:val="Styl4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108" w15:restartNumberingAfterBreak="0">
    <w:nsid w:val="69FC36D5"/>
    <w:multiLevelType w:val="hybridMultilevel"/>
    <w:tmpl w:val="93EAFC58"/>
    <w:lvl w:ilvl="0" w:tplc="0415000B">
      <w:start w:val="1"/>
      <w:numFmt w:val="bullet"/>
      <w:lvlText w:val=""/>
      <w:lvlJc w:val="left"/>
      <w:pPr>
        <w:ind w:left="10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09" w15:restartNumberingAfterBreak="0">
    <w:nsid w:val="6AD94A92"/>
    <w:multiLevelType w:val="hybridMultilevel"/>
    <w:tmpl w:val="F3F0C260"/>
    <w:lvl w:ilvl="0" w:tplc="6472E5C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6BEC1D8B"/>
    <w:multiLevelType w:val="hybridMultilevel"/>
    <w:tmpl w:val="71381084"/>
    <w:name w:val="WW8Num13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C5D0306"/>
    <w:multiLevelType w:val="hybridMultilevel"/>
    <w:tmpl w:val="46E66FE0"/>
    <w:lvl w:ilvl="0" w:tplc="0415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2" w15:restartNumberingAfterBreak="0">
    <w:nsid w:val="6ED35E7D"/>
    <w:multiLevelType w:val="hybridMultilevel"/>
    <w:tmpl w:val="7DB04298"/>
    <w:lvl w:ilvl="0" w:tplc="6472E5C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00A064F"/>
    <w:multiLevelType w:val="hybridMultilevel"/>
    <w:tmpl w:val="7176548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0D73AB9"/>
    <w:multiLevelType w:val="hybridMultilevel"/>
    <w:tmpl w:val="CF4ABE70"/>
    <w:lvl w:ilvl="0" w:tplc="7BE8DF3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71104868"/>
    <w:multiLevelType w:val="hybridMultilevel"/>
    <w:tmpl w:val="8A685F94"/>
    <w:lvl w:ilvl="0" w:tplc="B9F2EE02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2DF38A8"/>
    <w:multiLevelType w:val="hybridMultilevel"/>
    <w:tmpl w:val="8D626034"/>
    <w:name w:val="WW8Num1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75A75BF4"/>
    <w:multiLevelType w:val="hybridMultilevel"/>
    <w:tmpl w:val="F1C4B4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767B309A"/>
    <w:multiLevelType w:val="hybridMultilevel"/>
    <w:tmpl w:val="8ED8A03A"/>
    <w:lvl w:ilvl="0" w:tplc="1E9EF7D4">
      <w:start w:val="1"/>
      <w:numFmt w:val="lowerLetter"/>
      <w:lvlText w:val="%1)"/>
      <w:lvlJc w:val="left"/>
      <w:pPr>
        <w:ind w:left="4046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120" w15:restartNumberingAfterBreak="0">
    <w:nsid w:val="76817F47"/>
    <w:multiLevelType w:val="hybridMultilevel"/>
    <w:tmpl w:val="163C73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6E56F87"/>
    <w:multiLevelType w:val="hybridMultilevel"/>
    <w:tmpl w:val="6DACBD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8CF0080"/>
    <w:multiLevelType w:val="multilevel"/>
    <w:tmpl w:val="8EA49C36"/>
    <w:lvl w:ilvl="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3" w15:restartNumberingAfterBreak="0">
    <w:nsid w:val="78EC56E0"/>
    <w:multiLevelType w:val="hybridMultilevel"/>
    <w:tmpl w:val="BFFE1A64"/>
    <w:lvl w:ilvl="0" w:tplc="EAC299C8">
      <w:start w:val="1"/>
      <w:numFmt w:val="decimal"/>
      <w:lvlText w:val="%1."/>
      <w:lvlJc w:val="left"/>
      <w:pPr>
        <w:ind w:left="1004" w:hanging="360"/>
      </w:pPr>
      <w:rPr>
        <w:color w:val="auto"/>
      </w:rPr>
    </w:lvl>
    <w:lvl w:ilvl="1" w:tplc="DB527686">
      <w:start w:val="1"/>
      <w:numFmt w:val="lowerLetter"/>
      <w:lvlText w:val="%2."/>
      <w:lvlJc w:val="left"/>
      <w:pPr>
        <w:ind w:left="1724" w:hanging="360"/>
      </w:pPr>
    </w:lvl>
    <w:lvl w:ilvl="2" w:tplc="6D724D4C" w:tentative="1">
      <w:start w:val="1"/>
      <w:numFmt w:val="lowerRoman"/>
      <w:lvlText w:val="%3."/>
      <w:lvlJc w:val="right"/>
      <w:pPr>
        <w:ind w:left="2444" w:hanging="180"/>
      </w:pPr>
    </w:lvl>
    <w:lvl w:ilvl="3" w:tplc="DE1C5A6A" w:tentative="1">
      <w:start w:val="1"/>
      <w:numFmt w:val="decimal"/>
      <w:lvlText w:val="%4."/>
      <w:lvlJc w:val="left"/>
      <w:pPr>
        <w:ind w:left="3164" w:hanging="360"/>
      </w:pPr>
    </w:lvl>
    <w:lvl w:ilvl="4" w:tplc="F6445AD0" w:tentative="1">
      <w:start w:val="1"/>
      <w:numFmt w:val="lowerLetter"/>
      <w:lvlText w:val="%5."/>
      <w:lvlJc w:val="left"/>
      <w:pPr>
        <w:ind w:left="3884" w:hanging="360"/>
      </w:pPr>
    </w:lvl>
    <w:lvl w:ilvl="5" w:tplc="308CDAB0" w:tentative="1">
      <w:start w:val="1"/>
      <w:numFmt w:val="lowerRoman"/>
      <w:lvlText w:val="%6."/>
      <w:lvlJc w:val="right"/>
      <w:pPr>
        <w:ind w:left="4604" w:hanging="180"/>
      </w:pPr>
    </w:lvl>
    <w:lvl w:ilvl="6" w:tplc="52DA0A1A" w:tentative="1">
      <w:start w:val="1"/>
      <w:numFmt w:val="decimal"/>
      <w:lvlText w:val="%7."/>
      <w:lvlJc w:val="left"/>
      <w:pPr>
        <w:ind w:left="5324" w:hanging="360"/>
      </w:pPr>
    </w:lvl>
    <w:lvl w:ilvl="7" w:tplc="D0640E0E" w:tentative="1">
      <w:start w:val="1"/>
      <w:numFmt w:val="lowerLetter"/>
      <w:lvlText w:val="%8."/>
      <w:lvlJc w:val="left"/>
      <w:pPr>
        <w:ind w:left="6044" w:hanging="360"/>
      </w:pPr>
    </w:lvl>
    <w:lvl w:ilvl="8" w:tplc="73726B4E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4" w15:restartNumberingAfterBreak="0">
    <w:nsid w:val="79C836C1"/>
    <w:multiLevelType w:val="hybridMultilevel"/>
    <w:tmpl w:val="A9C2F5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5" w15:restartNumberingAfterBreak="0">
    <w:nsid w:val="79E75B79"/>
    <w:multiLevelType w:val="hybridMultilevel"/>
    <w:tmpl w:val="E7D21212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26" w15:restartNumberingAfterBreak="0">
    <w:nsid w:val="7ADA4605"/>
    <w:multiLevelType w:val="hybridMultilevel"/>
    <w:tmpl w:val="C186A1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E401ED2"/>
    <w:multiLevelType w:val="hybridMultilevel"/>
    <w:tmpl w:val="2BD276A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E4852A4"/>
    <w:multiLevelType w:val="hybridMultilevel"/>
    <w:tmpl w:val="501E1E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F2B7AA2"/>
    <w:multiLevelType w:val="hybridMultilevel"/>
    <w:tmpl w:val="4DA653CE"/>
    <w:lvl w:ilvl="0" w:tplc="8FB6A042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F7635FD"/>
    <w:multiLevelType w:val="multilevel"/>
    <w:tmpl w:val="519E9FE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tabs>
          <w:tab w:val="num" w:pos="480"/>
        </w:tabs>
        <w:ind w:left="48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tabs>
          <w:tab w:val="num" w:pos="960"/>
        </w:tabs>
        <w:ind w:left="9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num w:numId="1" w16cid:durableId="510022980">
    <w:abstractNumId w:val="27"/>
  </w:num>
  <w:num w:numId="2" w16cid:durableId="608197493">
    <w:abstractNumId w:val="75"/>
  </w:num>
  <w:num w:numId="3" w16cid:durableId="1663702918">
    <w:abstractNumId w:val="70"/>
  </w:num>
  <w:num w:numId="4" w16cid:durableId="1214729913">
    <w:abstractNumId w:val="85"/>
  </w:num>
  <w:num w:numId="5" w16cid:durableId="1297025219">
    <w:abstractNumId w:val="95"/>
  </w:num>
  <w:num w:numId="6" w16cid:durableId="1764179721">
    <w:abstractNumId w:val="54"/>
  </w:num>
  <w:num w:numId="7" w16cid:durableId="1388914812">
    <w:abstractNumId w:val="86"/>
  </w:num>
  <w:num w:numId="8" w16cid:durableId="1140996746">
    <w:abstractNumId w:val="25"/>
  </w:num>
  <w:num w:numId="9" w16cid:durableId="1477261095">
    <w:abstractNumId w:val="101"/>
  </w:num>
  <w:num w:numId="10" w16cid:durableId="1377895506">
    <w:abstractNumId w:val="105"/>
  </w:num>
  <w:num w:numId="11" w16cid:durableId="710766132">
    <w:abstractNumId w:val="39"/>
  </w:num>
  <w:num w:numId="12" w16cid:durableId="882787971">
    <w:abstractNumId w:val="84"/>
  </w:num>
  <w:num w:numId="13" w16cid:durableId="1605190865">
    <w:abstractNumId w:val="119"/>
  </w:num>
  <w:num w:numId="14" w16cid:durableId="1432358145">
    <w:abstractNumId w:val="92"/>
  </w:num>
  <w:num w:numId="15" w16cid:durableId="1381441421">
    <w:abstractNumId w:val="61"/>
  </w:num>
  <w:num w:numId="16" w16cid:durableId="940145954">
    <w:abstractNumId w:val="64"/>
  </w:num>
  <w:num w:numId="17" w16cid:durableId="1737245567">
    <w:abstractNumId w:val="48"/>
  </w:num>
  <w:num w:numId="18" w16cid:durableId="1845128448">
    <w:abstractNumId w:val="65"/>
  </w:num>
  <w:num w:numId="19" w16cid:durableId="1276209311">
    <w:abstractNumId w:val="107"/>
  </w:num>
  <w:num w:numId="20" w16cid:durableId="82118051">
    <w:abstractNumId w:val="30"/>
  </w:num>
  <w:num w:numId="21" w16cid:durableId="1621648818">
    <w:abstractNumId w:val="113"/>
  </w:num>
  <w:num w:numId="22" w16cid:durableId="162626448">
    <w:abstractNumId w:val="31"/>
  </w:num>
  <w:num w:numId="23" w16cid:durableId="1541821549">
    <w:abstractNumId w:val="32"/>
  </w:num>
  <w:num w:numId="24" w16cid:durableId="1883057727">
    <w:abstractNumId w:val="71"/>
  </w:num>
  <w:num w:numId="25" w16cid:durableId="1230767513">
    <w:abstractNumId w:val="116"/>
  </w:num>
  <w:num w:numId="26" w16cid:durableId="15818465">
    <w:abstractNumId w:val="123"/>
  </w:num>
  <w:num w:numId="27" w16cid:durableId="60838579">
    <w:abstractNumId w:val="58"/>
  </w:num>
  <w:num w:numId="28" w16cid:durableId="908074529">
    <w:abstractNumId w:val="130"/>
  </w:num>
  <w:num w:numId="29" w16cid:durableId="1173254032">
    <w:abstractNumId w:val="0"/>
  </w:num>
  <w:num w:numId="30" w16cid:durableId="1814634802">
    <w:abstractNumId w:val="78"/>
  </w:num>
  <w:num w:numId="31" w16cid:durableId="870990674">
    <w:abstractNumId w:val="45"/>
  </w:num>
  <w:num w:numId="32" w16cid:durableId="1208564363">
    <w:abstractNumId w:val="38"/>
  </w:num>
  <w:num w:numId="33" w16cid:durableId="662898944">
    <w:abstractNumId w:val="102"/>
  </w:num>
  <w:num w:numId="34" w16cid:durableId="2241470">
    <w:abstractNumId w:val="37"/>
  </w:num>
  <w:num w:numId="35" w16cid:durableId="695928013">
    <w:abstractNumId w:val="97"/>
  </w:num>
  <w:num w:numId="36" w16cid:durableId="1892812340">
    <w:abstractNumId w:val="87"/>
  </w:num>
  <w:num w:numId="37" w16cid:durableId="201748368">
    <w:abstractNumId w:val="49"/>
  </w:num>
  <w:num w:numId="38" w16cid:durableId="1293361919">
    <w:abstractNumId w:val="53"/>
  </w:num>
  <w:num w:numId="39" w16cid:durableId="1507743824">
    <w:abstractNumId w:val="73"/>
  </w:num>
  <w:num w:numId="40" w16cid:durableId="1616060767">
    <w:abstractNumId w:val="80"/>
  </w:num>
  <w:num w:numId="41" w16cid:durableId="1885209415">
    <w:abstractNumId w:val="76"/>
  </w:num>
  <w:num w:numId="42" w16cid:durableId="1499923746">
    <w:abstractNumId w:val="67"/>
  </w:num>
  <w:num w:numId="43" w16cid:durableId="1968388780">
    <w:abstractNumId w:val="59"/>
  </w:num>
  <w:num w:numId="44" w16cid:durableId="1165432842">
    <w:abstractNumId w:val="99"/>
  </w:num>
  <w:num w:numId="45" w16cid:durableId="1677152803">
    <w:abstractNumId w:val="26"/>
  </w:num>
  <w:num w:numId="46" w16cid:durableId="1875728443">
    <w:abstractNumId w:val="68"/>
  </w:num>
  <w:num w:numId="47" w16cid:durableId="827479227">
    <w:abstractNumId w:val="114"/>
  </w:num>
  <w:num w:numId="48" w16cid:durableId="2079747936">
    <w:abstractNumId w:val="35"/>
  </w:num>
  <w:num w:numId="49" w16cid:durableId="287709602">
    <w:abstractNumId w:val="111"/>
  </w:num>
  <w:num w:numId="50" w16cid:durableId="2100446150">
    <w:abstractNumId w:val="69"/>
  </w:num>
  <w:num w:numId="51" w16cid:durableId="1275016876">
    <w:abstractNumId w:val="40"/>
  </w:num>
  <w:num w:numId="52" w16cid:durableId="615990782">
    <w:abstractNumId w:val="79"/>
  </w:num>
  <w:num w:numId="53" w16cid:durableId="886451546">
    <w:abstractNumId w:val="77"/>
  </w:num>
  <w:num w:numId="54" w16cid:durableId="240138085">
    <w:abstractNumId w:val="100"/>
  </w:num>
  <w:num w:numId="55" w16cid:durableId="393360723">
    <w:abstractNumId w:val="115"/>
  </w:num>
  <w:num w:numId="56" w16cid:durableId="1450277130">
    <w:abstractNumId w:val="81"/>
  </w:num>
  <w:num w:numId="57" w16cid:durableId="1956251469">
    <w:abstractNumId w:val="104"/>
  </w:num>
  <w:num w:numId="58" w16cid:durableId="1648390896">
    <w:abstractNumId w:val="74"/>
  </w:num>
  <w:num w:numId="59" w16cid:durableId="776801305">
    <w:abstractNumId w:val="96"/>
  </w:num>
  <w:num w:numId="60" w16cid:durableId="92284560">
    <w:abstractNumId w:val="29"/>
  </w:num>
  <w:num w:numId="61" w16cid:durableId="521475278">
    <w:abstractNumId w:val="23"/>
  </w:num>
  <w:num w:numId="62" w16cid:durableId="1238590770">
    <w:abstractNumId w:val="62"/>
  </w:num>
  <w:num w:numId="63" w16cid:durableId="1556504935">
    <w:abstractNumId w:val="42"/>
  </w:num>
  <w:num w:numId="64" w16cid:durableId="1070351227">
    <w:abstractNumId w:val="44"/>
  </w:num>
  <w:num w:numId="65" w16cid:durableId="337850871">
    <w:abstractNumId w:val="24"/>
  </w:num>
  <w:num w:numId="66" w16cid:durableId="1465125567">
    <w:abstractNumId w:val="103"/>
  </w:num>
  <w:num w:numId="67" w16cid:durableId="1037663186">
    <w:abstractNumId w:val="120"/>
  </w:num>
  <w:num w:numId="68" w16cid:durableId="1571888911">
    <w:abstractNumId w:val="56"/>
  </w:num>
  <w:num w:numId="69" w16cid:durableId="23986176">
    <w:abstractNumId w:val="72"/>
  </w:num>
  <w:num w:numId="70" w16cid:durableId="235823136">
    <w:abstractNumId w:val="28"/>
  </w:num>
  <w:num w:numId="71" w16cid:durableId="588779185">
    <w:abstractNumId w:val="50"/>
  </w:num>
  <w:num w:numId="72" w16cid:durableId="1427534689">
    <w:abstractNumId w:val="41"/>
  </w:num>
  <w:num w:numId="73" w16cid:durableId="1472677304">
    <w:abstractNumId w:val="108"/>
  </w:num>
  <w:num w:numId="74" w16cid:durableId="940720155">
    <w:abstractNumId w:val="127"/>
  </w:num>
  <w:num w:numId="75" w16cid:durableId="1035812194">
    <w:abstractNumId w:val="33"/>
  </w:num>
  <w:num w:numId="76" w16cid:durableId="2028360130">
    <w:abstractNumId w:val="52"/>
  </w:num>
  <w:num w:numId="77" w16cid:durableId="1105466211">
    <w:abstractNumId w:val="55"/>
  </w:num>
  <w:num w:numId="78" w16cid:durableId="1673146024">
    <w:abstractNumId w:val="63"/>
  </w:num>
  <w:num w:numId="79" w16cid:durableId="1310743119">
    <w:abstractNumId w:val="122"/>
  </w:num>
  <w:num w:numId="80" w16cid:durableId="259603839">
    <w:abstractNumId w:val="106"/>
  </w:num>
  <w:num w:numId="81" w16cid:durableId="1683632037">
    <w:abstractNumId w:val="36"/>
  </w:num>
  <w:num w:numId="82" w16cid:durableId="23680348">
    <w:abstractNumId w:val="128"/>
  </w:num>
  <w:num w:numId="83" w16cid:durableId="1259170943">
    <w:abstractNumId w:val="93"/>
  </w:num>
  <w:num w:numId="84" w16cid:durableId="2047178561">
    <w:abstractNumId w:val="126"/>
  </w:num>
  <w:num w:numId="85" w16cid:durableId="377514902">
    <w:abstractNumId w:val="60"/>
  </w:num>
  <w:num w:numId="86" w16cid:durableId="933824400">
    <w:abstractNumId w:val="88"/>
  </w:num>
  <w:num w:numId="87" w16cid:durableId="984238008">
    <w:abstractNumId w:val="66"/>
  </w:num>
  <w:num w:numId="88" w16cid:durableId="1315253197">
    <w:abstractNumId w:val="47"/>
  </w:num>
  <w:num w:numId="89" w16cid:durableId="241332698">
    <w:abstractNumId w:val="129"/>
  </w:num>
  <w:num w:numId="90" w16cid:durableId="974143249">
    <w:abstractNumId w:val="51"/>
  </w:num>
  <w:num w:numId="91" w16cid:durableId="601231944">
    <w:abstractNumId w:val="125"/>
  </w:num>
  <w:num w:numId="92" w16cid:durableId="935097981">
    <w:abstractNumId w:val="94"/>
  </w:num>
  <w:num w:numId="93" w16cid:durableId="365297831">
    <w:abstractNumId w:val="121"/>
  </w:num>
  <w:num w:numId="94" w16cid:durableId="1080256995">
    <w:abstractNumId w:val="124"/>
  </w:num>
  <w:num w:numId="95" w16cid:durableId="404113101">
    <w:abstractNumId w:val="109"/>
  </w:num>
  <w:num w:numId="96" w16cid:durableId="1706980772">
    <w:abstractNumId w:val="112"/>
  </w:num>
  <w:num w:numId="97" w16cid:durableId="799611946">
    <w:abstractNumId w:val="43"/>
  </w:num>
  <w:num w:numId="98" w16cid:durableId="1864590618">
    <w:abstractNumId w:val="118"/>
  </w:num>
  <w:num w:numId="99" w16cid:durableId="1094479147">
    <w:abstractNumId w:val="89"/>
  </w:num>
  <w:numIdMacAtCleanup w:val="9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0865"/>
    <w:rsid w:val="00000169"/>
    <w:rsid w:val="000022D7"/>
    <w:rsid w:val="00004513"/>
    <w:rsid w:val="00004B42"/>
    <w:rsid w:val="00004E7A"/>
    <w:rsid w:val="00005718"/>
    <w:rsid w:val="000071B7"/>
    <w:rsid w:val="00010C0B"/>
    <w:rsid w:val="00012834"/>
    <w:rsid w:val="000144E6"/>
    <w:rsid w:val="00016EDC"/>
    <w:rsid w:val="00021858"/>
    <w:rsid w:val="000226E5"/>
    <w:rsid w:val="00022D43"/>
    <w:rsid w:val="0002426B"/>
    <w:rsid w:val="000277E7"/>
    <w:rsid w:val="00027DB1"/>
    <w:rsid w:val="000306C9"/>
    <w:rsid w:val="00033837"/>
    <w:rsid w:val="00034D5E"/>
    <w:rsid w:val="0003640B"/>
    <w:rsid w:val="000406BE"/>
    <w:rsid w:val="00042A14"/>
    <w:rsid w:val="00043BD1"/>
    <w:rsid w:val="00045D19"/>
    <w:rsid w:val="0005108D"/>
    <w:rsid w:val="00051EA6"/>
    <w:rsid w:val="00051EDB"/>
    <w:rsid w:val="00052A7F"/>
    <w:rsid w:val="00053225"/>
    <w:rsid w:val="00055326"/>
    <w:rsid w:val="0005750F"/>
    <w:rsid w:val="00060621"/>
    <w:rsid w:val="00062258"/>
    <w:rsid w:val="000651AE"/>
    <w:rsid w:val="000653CC"/>
    <w:rsid w:val="00065C13"/>
    <w:rsid w:val="0006663D"/>
    <w:rsid w:val="0006775F"/>
    <w:rsid w:val="00067EA7"/>
    <w:rsid w:val="00070BE0"/>
    <w:rsid w:val="000726D2"/>
    <w:rsid w:val="000740AC"/>
    <w:rsid w:val="000748A2"/>
    <w:rsid w:val="00082B44"/>
    <w:rsid w:val="0008354E"/>
    <w:rsid w:val="00084D93"/>
    <w:rsid w:val="0008731E"/>
    <w:rsid w:val="00090311"/>
    <w:rsid w:val="000944E1"/>
    <w:rsid w:val="000A13C9"/>
    <w:rsid w:val="000A288B"/>
    <w:rsid w:val="000A2B67"/>
    <w:rsid w:val="000A40CD"/>
    <w:rsid w:val="000A5719"/>
    <w:rsid w:val="000B1A9A"/>
    <w:rsid w:val="000B2393"/>
    <w:rsid w:val="000B36D7"/>
    <w:rsid w:val="000B461D"/>
    <w:rsid w:val="000B4DD7"/>
    <w:rsid w:val="000B7D56"/>
    <w:rsid w:val="000C006E"/>
    <w:rsid w:val="000C0899"/>
    <w:rsid w:val="000C1C22"/>
    <w:rsid w:val="000C27D9"/>
    <w:rsid w:val="000C592E"/>
    <w:rsid w:val="000D21D1"/>
    <w:rsid w:val="000D4F37"/>
    <w:rsid w:val="000D57CA"/>
    <w:rsid w:val="000D621D"/>
    <w:rsid w:val="000E1644"/>
    <w:rsid w:val="000E1D46"/>
    <w:rsid w:val="000E234B"/>
    <w:rsid w:val="000E46F7"/>
    <w:rsid w:val="000E665E"/>
    <w:rsid w:val="000F0078"/>
    <w:rsid w:val="000F04FB"/>
    <w:rsid w:val="000F578F"/>
    <w:rsid w:val="00100865"/>
    <w:rsid w:val="00100A8E"/>
    <w:rsid w:val="00101BCC"/>
    <w:rsid w:val="0010384F"/>
    <w:rsid w:val="001048DA"/>
    <w:rsid w:val="00113C0E"/>
    <w:rsid w:val="00115198"/>
    <w:rsid w:val="0011534E"/>
    <w:rsid w:val="001210FD"/>
    <w:rsid w:val="001268CC"/>
    <w:rsid w:val="00127D56"/>
    <w:rsid w:val="001321C2"/>
    <w:rsid w:val="001357D4"/>
    <w:rsid w:val="00136035"/>
    <w:rsid w:val="0014325E"/>
    <w:rsid w:val="00151166"/>
    <w:rsid w:val="0015285D"/>
    <w:rsid w:val="00153225"/>
    <w:rsid w:val="00153C0C"/>
    <w:rsid w:val="00153D84"/>
    <w:rsid w:val="001554E1"/>
    <w:rsid w:val="00155C2E"/>
    <w:rsid w:val="001565DD"/>
    <w:rsid w:val="0015712F"/>
    <w:rsid w:val="00157557"/>
    <w:rsid w:val="00160ADE"/>
    <w:rsid w:val="00164D5F"/>
    <w:rsid w:val="001651B8"/>
    <w:rsid w:val="00166157"/>
    <w:rsid w:val="00167109"/>
    <w:rsid w:val="00170105"/>
    <w:rsid w:val="0017411D"/>
    <w:rsid w:val="001741D0"/>
    <w:rsid w:val="00176361"/>
    <w:rsid w:val="00176C07"/>
    <w:rsid w:val="001775EC"/>
    <w:rsid w:val="001779FD"/>
    <w:rsid w:val="001830D3"/>
    <w:rsid w:val="00183669"/>
    <w:rsid w:val="00185629"/>
    <w:rsid w:val="00190626"/>
    <w:rsid w:val="00192465"/>
    <w:rsid w:val="00192E8A"/>
    <w:rsid w:val="00195184"/>
    <w:rsid w:val="00196188"/>
    <w:rsid w:val="001969F8"/>
    <w:rsid w:val="001A02FA"/>
    <w:rsid w:val="001A197B"/>
    <w:rsid w:val="001A542A"/>
    <w:rsid w:val="001A6F19"/>
    <w:rsid w:val="001B0208"/>
    <w:rsid w:val="001B2694"/>
    <w:rsid w:val="001B3D38"/>
    <w:rsid w:val="001B3FC9"/>
    <w:rsid w:val="001B45E1"/>
    <w:rsid w:val="001B4E31"/>
    <w:rsid w:val="001C1B40"/>
    <w:rsid w:val="001C223E"/>
    <w:rsid w:val="001C2F1E"/>
    <w:rsid w:val="001C31E3"/>
    <w:rsid w:val="001C5658"/>
    <w:rsid w:val="001C5A76"/>
    <w:rsid w:val="001C5B26"/>
    <w:rsid w:val="001C5B6F"/>
    <w:rsid w:val="001C6AF4"/>
    <w:rsid w:val="001C7C5E"/>
    <w:rsid w:val="001D266A"/>
    <w:rsid w:val="001D6A11"/>
    <w:rsid w:val="001D6FC2"/>
    <w:rsid w:val="001D7E53"/>
    <w:rsid w:val="001E4CDD"/>
    <w:rsid w:val="001F1106"/>
    <w:rsid w:val="001F26A5"/>
    <w:rsid w:val="001F2C4D"/>
    <w:rsid w:val="001F3D2A"/>
    <w:rsid w:val="001F7212"/>
    <w:rsid w:val="001F7414"/>
    <w:rsid w:val="002011C9"/>
    <w:rsid w:val="00203809"/>
    <w:rsid w:val="002053F6"/>
    <w:rsid w:val="00217C76"/>
    <w:rsid w:val="002216BF"/>
    <w:rsid w:val="002255EB"/>
    <w:rsid w:val="002258EF"/>
    <w:rsid w:val="002323FE"/>
    <w:rsid w:val="00234BF1"/>
    <w:rsid w:val="00235DCF"/>
    <w:rsid w:val="0023731B"/>
    <w:rsid w:val="00237470"/>
    <w:rsid w:val="00245E37"/>
    <w:rsid w:val="00246F92"/>
    <w:rsid w:val="00247628"/>
    <w:rsid w:val="0024793C"/>
    <w:rsid w:val="002479EA"/>
    <w:rsid w:val="00247B00"/>
    <w:rsid w:val="0025313A"/>
    <w:rsid w:val="0025593A"/>
    <w:rsid w:val="00255D5A"/>
    <w:rsid w:val="0025654A"/>
    <w:rsid w:val="002602EB"/>
    <w:rsid w:val="00261822"/>
    <w:rsid w:val="00263434"/>
    <w:rsid w:val="00263BEE"/>
    <w:rsid w:val="002660F3"/>
    <w:rsid w:val="0026746B"/>
    <w:rsid w:val="00267B27"/>
    <w:rsid w:val="00273680"/>
    <w:rsid w:val="00280E66"/>
    <w:rsid w:val="00281CBA"/>
    <w:rsid w:val="00282647"/>
    <w:rsid w:val="00287A65"/>
    <w:rsid w:val="002944FA"/>
    <w:rsid w:val="0029453E"/>
    <w:rsid w:val="00294840"/>
    <w:rsid w:val="002A06C8"/>
    <w:rsid w:val="002A0AE1"/>
    <w:rsid w:val="002A0C0A"/>
    <w:rsid w:val="002A0D00"/>
    <w:rsid w:val="002A12AC"/>
    <w:rsid w:val="002A169D"/>
    <w:rsid w:val="002A2F0A"/>
    <w:rsid w:val="002A3AFD"/>
    <w:rsid w:val="002A44CC"/>
    <w:rsid w:val="002A599F"/>
    <w:rsid w:val="002A6DDD"/>
    <w:rsid w:val="002B293D"/>
    <w:rsid w:val="002B3110"/>
    <w:rsid w:val="002B38FB"/>
    <w:rsid w:val="002B61A4"/>
    <w:rsid w:val="002B6DAF"/>
    <w:rsid w:val="002C1A7F"/>
    <w:rsid w:val="002C263D"/>
    <w:rsid w:val="002C3831"/>
    <w:rsid w:val="002C3CBA"/>
    <w:rsid w:val="002C587E"/>
    <w:rsid w:val="002C58C5"/>
    <w:rsid w:val="002C6C64"/>
    <w:rsid w:val="002C7132"/>
    <w:rsid w:val="002C720C"/>
    <w:rsid w:val="002D0829"/>
    <w:rsid w:val="002D1D0E"/>
    <w:rsid w:val="002D2FA7"/>
    <w:rsid w:val="002D43D1"/>
    <w:rsid w:val="002D7EF7"/>
    <w:rsid w:val="002E0690"/>
    <w:rsid w:val="002E0937"/>
    <w:rsid w:val="002E3D68"/>
    <w:rsid w:val="002E5550"/>
    <w:rsid w:val="002F09B5"/>
    <w:rsid w:val="002F5572"/>
    <w:rsid w:val="002F5AE6"/>
    <w:rsid w:val="002F66C7"/>
    <w:rsid w:val="002F6878"/>
    <w:rsid w:val="003073FA"/>
    <w:rsid w:val="00307D7F"/>
    <w:rsid w:val="003125D0"/>
    <w:rsid w:val="00313F55"/>
    <w:rsid w:val="003146A1"/>
    <w:rsid w:val="00315196"/>
    <w:rsid w:val="0031569B"/>
    <w:rsid w:val="0031602F"/>
    <w:rsid w:val="0031739E"/>
    <w:rsid w:val="003214ED"/>
    <w:rsid w:val="0032242A"/>
    <w:rsid w:val="0032654C"/>
    <w:rsid w:val="00326D95"/>
    <w:rsid w:val="00327193"/>
    <w:rsid w:val="00332334"/>
    <w:rsid w:val="00332B25"/>
    <w:rsid w:val="00333541"/>
    <w:rsid w:val="003366F5"/>
    <w:rsid w:val="00336FEA"/>
    <w:rsid w:val="00337D35"/>
    <w:rsid w:val="0034440B"/>
    <w:rsid w:val="00346DF8"/>
    <w:rsid w:val="00347679"/>
    <w:rsid w:val="00353315"/>
    <w:rsid w:val="00356426"/>
    <w:rsid w:val="00356A01"/>
    <w:rsid w:val="00356F06"/>
    <w:rsid w:val="00360B44"/>
    <w:rsid w:val="00360D06"/>
    <w:rsid w:val="00360E10"/>
    <w:rsid w:val="00361790"/>
    <w:rsid w:val="00362E6F"/>
    <w:rsid w:val="003636EF"/>
    <w:rsid w:val="00365197"/>
    <w:rsid w:val="0036783C"/>
    <w:rsid w:val="00375116"/>
    <w:rsid w:val="00375938"/>
    <w:rsid w:val="00375AE4"/>
    <w:rsid w:val="003815FC"/>
    <w:rsid w:val="003830D7"/>
    <w:rsid w:val="00384B7E"/>
    <w:rsid w:val="00384CD9"/>
    <w:rsid w:val="00387680"/>
    <w:rsid w:val="00387A6B"/>
    <w:rsid w:val="003911C6"/>
    <w:rsid w:val="00391E68"/>
    <w:rsid w:val="0039371F"/>
    <w:rsid w:val="003952E3"/>
    <w:rsid w:val="00396630"/>
    <w:rsid w:val="003A0A06"/>
    <w:rsid w:val="003A1E90"/>
    <w:rsid w:val="003A2853"/>
    <w:rsid w:val="003A6FBB"/>
    <w:rsid w:val="003A7CAB"/>
    <w:rsid w:val="003B009F"/>
    <w:rsid w:val="003B096A"/>
    <w:rsid w:val="003B326B"/>
    <w:rsid w:val="003B65BC"/>
    <w:rsid w:val="003C0D84"/>
    <w:rsid w:val="003C1244"/>
    <w:rsid w:val="003C13C8"/>
    <w:rsid w:val="003C1E5A"/>
    <w:rsid w:val="003C3BB8"/>
    <w:rsid w:val="003C3C00"/>
    <w:rsid w:val="003C7CF6"/>
    <w:rsid w:val="003D0477"/>
    <w:rsid w:val="003D21F5"/>
    <w:rsid w:val="003D6A5D"/>
    <w:rsid w:val="003D6A66"/>
    <w:rsid w:val="003D6C78"/>
    <w:rsid w:val="003D6D5C"/>
    <w:rsid w:val="003E072B"/>
    <w:rsid w:val="003E1A0E"/>
    <w:rsid w:val="003E33BA"/>
    <w:rsid w:val="003E47EE"/>
    <w:rsid w:val="003E52C4"/>
    <w:rsid w:val="003F1F24"/>
    <w:rsid w:val="003F2657"/>
    <w:rsid w:val="003F2E4A"/>
    <w:rsid w:val="003F3C08"/>
    <w:rsid w:val="003F58F5"/>
    <w:rsid w:val="00400EE1"/>
    <w:rsid w:val="00400F90"/>
    <w:rsid w:val="004015DC"/>
    <w:rsid w:val="004015F8"/>
    <w:rsid w:val="004017C6"/>
    <w:rsid w:val="004065E9"/>
    <w:rsid w:val="0041668F"/>
    <w:rsid w:val="00416F19"/>
    <w:rsid w:val="00422787"/>
    <w:rsid w:val="00424339"/>
    <w:rsid w:val="00425192"/>
    <w:rsid w:val="00431B60"/>
    <w:rsid w:val="0043308C"/>
    <w:rsid w:val="004344B0"/>
    <w:rsid w:val="004350A6"/>
    <w:rsid w:val="00435D5F"/>
    <w:rsid w:val="00443EC5"/>
    <w:rsid w:val="00444F08"/>
    <w:rsid w:val="00446552"/>
    <w:rsid w:val="00446C78"/>
    <w:rsid w:val="00447DB7"/>
    <w:rsid w:val="00453EDB"/>
    <w:rsid w:val="004608DF"/>
    <w:rsid w:val="00464AE3"/>
    <w:rsid w:val="00466CD9"/>
    <w:rsid w:val="00467418"/>
    <w:rsid w:val="0046766D"/>
    <w:rsid w:val="00483410"/>
    <w:rsid w:val="00484E70"/>
    <w:rsid w:val="00486C11"/>
    <w:rsid w:val="00491C5B"/>
    <w:rsid w:val="004940C9"/>
    <w:rsid w:val="00494760"/>
    <w:rsid w:val="00495128"/>
    <w:rsid w:val="00495B06"/>
    <w:rsid w:val="004A3B2A"/>
    <w:rsid w:val="004A42A0"/>
    <w:rsid w:val="004A588B"/>
    <w:rsid w:val="004A5B04"/>
    <w:rsid w:val="004A61D8"/>
    <w:rsid w:val="004A7392"/>
    <w:rsid w:val="004A7C0C"/>
    <w:rsid w:val="004B1152"/>
    <w:rsid w:val="004B1BA9"/>
    <w:rsid w:val="004B58F8"/>
    <w:rsid w:val="004B5B24"/>
    <w:rsid w:val="004B5BA0"/>
    <w:rsid w:val="004C03F0"/>
    <w:rsid w:val="004C053A"/>
    <w:rsid w:val="004C3E92"/>
    <w:rsid w:val="004D06D7"/>
    <w:rsid w:val="004D1395"/>
    <w:rsid w:val="004D4F62"/>
    <w:rsid w:val="004D7D6E"/>
    <w:rsid w:val="004E0AA2"/>
    <w:rsid w:val="004E1B48"/>
    <w:rsid w:val="004E3857"/>
    <w:rsid w:val="004E477D"/>
    <w:rsid w:val="004E7F93"/>
    <w:rsid w:val="004F1244"/>
    <w:rsid w:val="004F718E"/>
    <w:rsid w:val="005001F1"/>
    <w:rsid w:val="00500292"/>
    <w:rsid w:val="00501BB0"/>
    <w:rsid w:val="0050382E"/>
    <w:rsid w:val="00503D2F"/>
    <w:rsid w:val="005100D1"/>
    <w:rsid w:val="00510A8B"/>
    <w:rsid w:val="005115DF"/>
    <w:rsid w:val="00511D95"/>
    <w:rsid w:val="005124F8"/>
    <w:rsid w:val="005129FB"/>
    <w:rsid w:val="0051429F"/>
    <w:rsid w:val="005143F8"/>
    <w:rsid w:val="005235B9"/>
    <w:rsid w:val="00526187"/>
    <w:rsid w:val="005267BE"/>
    <w:rsid w:val="005312CC"/>
    <w:rsid w:val="00532F53"/>
    <w:rsid w:val="00534376"/>
    <w:rsid w:val="00540AF9"/>
    <w:rsid w:val="0054278C"/>
    <w:rsid w:val="0054584B"/>
    <w:rsid w:val="0054745A"/>
    <w:rsid w:val="0055059B"/>
    <w:rsid w:val="005529CE"/>
    <w:rsid w:val="005531CC"/>
    <w:rsid w:val="005578B1"/>
    <w:rsid w:val="00561491"/>
    <w:rsid w:val="005623DB"/>
    <w:rsid w:val="0056248A"/>
    <w:rsid w:val="005642D0"/>
    <w:rsid w:val="0056456D"/>
    <w:rsid w:val="00565C97"/>
    <w:rsid w:val="0057096E"/>
    <w:rsid w:val="00581CB7"/>
    <w:rsid w:val="00582B17"/>
    <w:rsid w:val="00585082"/>
    <w:rsid w:val="005875CE"/>
    <w:rsid w:val="0059007A"/>
    <w:rsid w:val="00594C27"/>
    <w:rsid w:val="005978E5"/>
    <w:rsid w:val="005979FA"/>
    <w:rsid w:val="005A1942"/>
    <w:rsid w:val="005A1A79"/>
    <w:rsid w:val="005A2500"/>
    <w:rsid w:val="005A519C"/>
    <w:rsid w:val="005A6910"/>
    <w:rsid w:val="005B155E"/>
    <w:rsid w:val="005B3EDE"/>
    <w:rsid w:val="005B4228"/>
    <w:rsid w:val="005B4809"/>
    <w:rsid w:val="005B4F32"/>
    <w:rsid w:val="005B6F4E"/>
    <w:rsid w:val="005B7D69"/>
    <w:rsid w:val="005C0373"/>
    <w:rsid w:val="005C03B6"/>
    <w:rsid w:val="005C5FD7"/>
    <w:rsid w:val="005C6DE0"/>
    <w:rsid w:val="005C70CA"/>
    <w:rsid w:val="005D254B"/>
    <w:rsid w:val="005D6CAA"/>
    <w:rsid w:val="005E0F2F"/>
    <w:rsid w:val="005E73D4"/>
    <w:rsid w:val="005F00FF"/>
    <w:rsid w:val="005F0348"/>
    <w:rsid w:val="005F7FAF"/>
    <w:rsid w:val="00601299"/>
    <w:rsid w:val="006025E2"/>
    <w:rsid w:val="00603387"/>
    <w:rsid w:val="006033B0"/>
    <w:rsid w:val="00603435"/>
    <w:rsid w:val="00603615"/>
    <w:rsid w:val="00606A3D"/>
    <w:rsid w:val="00607548"/>
    <w:rsid w:val="006111BB"/>
    <w:rsid w:val="00611B08"/>
    <w:rsid w:val="00611CD3"/>
    <w:rsid w:val="006120E7"/>
    <w:rsid w:val="00625A47"/>
    <w:rsid w:val="0062617D"/>
    <w:rsid w:val="006262E6"/>
    <w:rsid w:val="0062675E"/>
    <w:rsid w:val="00626C9B"/>
    <w:rsid w:val="0063009D"/>
    <w:rsid w:val="00630550"/>
    <w:rsid w:val="00631261"/>
    <w:rsid w:val="00631E4C"/>
    <w:rsid w:val="006343D8"/>
    <w:rsid w:val="00634F75"/>
    <w:rsid w:val="00637E6F"/>
    <w:rsid w:val="006435E8"/>
    <w:rsid w:val="00650880"/>
    <w:rsid w:val="006514A8"/>
    <w:rsid w:val="006521D6"/>
    <w:rsid w:val="00652926"/>
    <w:rsid w:val="0065551D"/>
    <w:rsid w:val="00655867"/>
    <w:rsid w:val="006561A2"/>
    <w:rsid w:val="006566FD"/>
    <w:rsid w:val="00656DC8"/>
    <w:rsid w:val="00660EB0"/>
    <w:rsid w:val="00661E09"/>
    <w:rsid w:val="00666A76"/>
    <w:rsid w:val="00670112"/>
    <w:rsid w:val="00670232"/>
    <w:rsid w:val="0067343D"/>
    <w:rsid w:val="006735CA"/>
    <w:rsid w:val="00677E82"/>
    <w:rsid w:val="00682A0C"/>
    <w:rsid w:val="00687E35"/>
    <w:rsid w:val="00691A7E"/>
    <w:rsid w:val="00694010"/>
    <w:rsid w:val="00694A83"/>
    <w:rsid w:val="00697574"/>
    <w:rsid w:val="006A118C"/>
    <w:rsid w:val="006A228A"/>
    <w:rsid w:val="006A285A"/>
    <w:rsid w:val="006A2ACA"/>
    <w:rsid w:val="006A30B9"/>
    <w:rsid w:val="006A3FFE"/>
    <w:rsid w:val="006A50A7"/>
    <w:rsid w:val="006A692B"/>
    <w:rsid w:val="006A72A4"/>
    <w:rsid w:val="006B0060"/>
    <w:rsid w:val="006B0570"/>
    <w:rsid w:val="006B22D7"/>
    <w:rsid w:val="006B25CE"/>
    <w:rsid w:val="006B2F7F"/>
    <w:rsid w:val="006B4239"/>
    <w:rsid w:val="006B52EF"/>
    <w:rsid w:val="006B557B"/>
    <w:rsid w:val="006B6D4B"/>
    <w:rsid w:val="006C0BDE"/>
    <w:rsid w:val="006C1E23"/>
    <w:rsid w:val="006C4DF1"/>
    <w:rsid w:val="006C5129"/>
    <w:rsid w:val="006C5A0E"/>
    <w:rsid w:val="006C69A0"/>
    <w:rsid w:val="006C74C2"/>
    <w:rsid w:val="006C7B83"/>
    <w:rsid w:val="006D355B"/>
    <w:rsid w:val="006D5BDA"/>
    <w:rsid w:val="006D7EE9"/>
    <w:rsid w:val="006E01BE"/>
    <w:rsid w:val="006E08F2"/>
    <w:rsid w:val="006E21E1"/>
    <w:rsid w:val="006E22B9"/>
    <w:rsid w:val="006E3C38"/>
    <w:rsid w:val="006E77D3"/>
    <w:rsid w:val="006E7D49"/>
    <w:rsid w:val="006F2893"/>
    <w:rsid w:val="006F4EA5"/>
    <w:rsid w:val="006F520B"/>
    <w:rsid w:val="00700239"/>
    <w:rsid w:val="007008E1"/>
    <w:rsid w:val="00702C7B"/>
    <w:rsid w:val="0070340D"/>
    <w:rsid w:val="007039C5"/>
    <w:rsid w:val="00705545"/>
    <w:rsid w:val="00710249"/>
    <w:rsid w:val="00712150"/>
    <w:rsid w:val="0071312F"/>
    <w:rsid w:val="007131F0"/>
    <w:rsid w:val="00713ED9"/>
    <w:rsid w:val="00715B5D"/>
    <w:rsid w:val="00716F4B"/>
    <w:rsid w:val="00717F90"/>
    <w:rsid w:val="00721ACF"/>
    <w:rsid w:val="00726522"/>
    <w:rsid w:val="007266F1"/>
    <w:rsid w:val="007303DA"/>
    <w:rsid w:val="00730CB4"/>
    <w:rsid w:val="00742995"/>
    <w:rsid w:val="007447E2"/>
    <w:rsid w:val="007479C5"/>
    <w:rsid w:val="00754CC5"/>
    <w:rsid w:val="00755C73"/>
    <w:rsid w:val="00756AD2"/>
    <w:rsid w:val="007579A1"/>
    <w:rsid w:val="00764A61"/>
    <w:rsid w:val="0077038A"/>
    <w:rsid w:val="007716CA"/>
    <w:rsid w:val="007717CF"/>
    <w:rsid w:val="0077359C"/>
    <w:rsid w:val="00773DA8"/>
    <w:rsid w:val="0077498F"/>
    <w:rsid w:val="00776548"/>
    <w:rsid w:val="007801D4"/>
    <w:rsid w:val="00782AF2"/>
    <w:rsid w:val="0079099C"/>
    <w:rsid w:val="007932B8"/>
    <w:rsid w:val="00793FED"/>
    <w:rsid w:val="00796221"/>
    <w:rsid w:val="0079622E"/>
    <w:rsid w:val="007A37D7"/>
    <w:rsid w:val="007A5487"/>
    <w:rsid w:val="007A5D25"/>
    <w:rsid w:val="007A67B5"/>
    <w:rsid w:val="007B04B5"/>
    <w:rsid w:val="007B6A86"/>
    <w:rsid w:val="007C1746"/>
    <w:rsid w:val="007C59A1"/>
    <w:rsid w:val="007C6475"/>
    <w:rsid w:val="007C77CD"/>
    <w:rsid w:val="007D296F"/>
    <w:rsid w:val="007D449F"/>
    <w:rsid w:val="007D4AC5"/>
    <w:rsid w:val="007D6E8E"/>
    <w:rsid w:val="007E2A36"/>
    <w:rsid w:val="007E2D85"/>
    <w:rsid w:val="007E3B35"/>
    <w:rsid w:val="007E49B9"/>
    <w:rsid w:val="007E6B34"/>
    <w:rsid w:val="007E6E18"/>
    <w:rsid w:val="007E7F8A"/>
    <w:rsid w:val="007F012E"/>
    <w:rsid w:val="007F0D2B"/>
    <w:rsid w:val="007F0F2F"/>
    <w:rsid w:val="007F1785"/>
    <w:rsid w:val="007F453F"/>
    <w:rsid w:val="007F7549"/>
    <w:rsid w:val="008000BB"/>
    <w:rsid w:val="0080103F"/>
    <w:rsid w:val="00802C4D"/>
    <w:rsid w:val="008031AB"/>
    <w:rsid w:val="00811074"/>
    <w:rsid w:val="00816DDD"/>
    <w:rsid w:val="0082338F"/>
    <w:rsid w:val="00825D70"/>
    <w:rsid w:val="0082687E"/>
    <w:rsid w:val="008357D0"/>
    <w:rsid w:val="00836345"/>
    <w:rsid w:val="008408EA"/>
    <w:rsid w:val="00845F56"/>
    <w:rsid w:val="008471A3"/>
    <w:rsid w:val="00847B7F"/>
    <w:rsid w:val="00850B10"/>
    <w:rsid w:val="00850DC4"/>
    <w:rsid w:val="008513D2"/>
    <w:rsid w:val="00852931"/>
    <w:rsid w:val="00853ED8"/>
    <w:rsid w:val="00854033"/>
    <w:rsid w:val="00863814"/>
    <w:rsid w:val="00863CE5"/>
    <w:rsid w:val="00864497"/>
    <w:rsid w:val="00867543"/>
    <w:rsid w:val="00867EFE"/>
    <w:rsid w:val="0087481F"/>
    <w:rsid w:val="00895078"/>
    <w:rsid w:val="008A0461"/>
    <w:rsid w:val="008A147E"/>
    <w:rsid w:val="008A1F51"/>
    <w:rsid w:val="008A288A"/>
    <w:rsid w:val="008A5906"/>
    <w:rsid w:val="008A62F3"/>
    <w:rsid w:val="008A6688"/>
    <w:rsid w:val="008B1585"/>
    <w:rsid w:val="008B2490"/>
    <w:rsid w:val="008B2E85"/>
    <w:rsid w:val="008B3A01"/>
    <w:rsid w:val="008B3D36"/>
    <w:rsid w:val="008B4941"/>
    <w:rsid w:val="008B7F0D"/>
    <w:rsid w:val="008C4050"/>
    <w:rsid w:val="008C5A89"/>
    <w:rsid w:val="008C64C5"/>
    <w:rsid w:val="008D33FF"/>
    <w:rsid w:val="008D76ED"/>
    <w:rsid w:val="008E21AD"/>
    <w:rsid w:val="008E439F"/>
    <w:rsid w:val="008E4D71"/>
    <w:rsid w:val="008E521D"/>
    <w:rsid w:val="008F21BC"/>
    <w:rsid w:val="008F47C6"/>
    <w:rsid w:val="008F73BA"/>
    <w:rsid w:val="0090046E"/>
    <w:rsid w:val="0090180E"/>
    <w:rsid w:val="009023FE"/>
    <w:rsid w:val="009057AA"/>
    <w:rsid w:val="00906EFD"/>
    <w:rsid w:val="0091057B"/>
    <w:rsid w:val="00911205"/>
    <w:rsid w:val="00911EB9"/>
    <w:rsid w:val="00912B12"/>
    <w:rsid w:val="009219BD"/>
    <w:rsid w:val="00922D9C"/>
    <w:rsid w:val="009233D7"/>
    <w:rsid w:val="009240C1"/>
    <w:rsid w:val="00924532"/>
    <w:rsid w:val="00927915"/>
    <w:rsid w:val="0093169F"/>
    <w:rsid w:val="00935935"/>
    <w:rsid w:val="0093776D"/>
    <w:rsid w:val="009378E9"/>
    <w:rsid w:val="009425B7"/>
    <w:rsid w:val="009435E7"/>
    <w:rsid w:val="00943B97"/>
    <w:rsid w:val="009466CC"/>
    <w:rsid w:val="0095004D"/>
    <w:rsid w:val="00952E3A"/>
    <w:rsid w:val="00953849"/>
    <w:rsid w:val="00955A94"/>
    <w:rsid w:val="009561B9"/>
    <w:rsid w:val="009564E9"/>
    <w:rsid w:val="009572D4"/>
    <w:rsid w:val="00957434"/>
    <w:rsid w:val="00957BCE"/>
    <w:rsid w:val="00960AEC"/>
    <w:rsid w:val="00960DC8"/>
    <w:rsid w:val="00961741"/>
    <w:rsid w:val="009621EA"/>
    <w:rsid w:val="00963FEC"/>
    <w:rsid w:val="00964F81"/>
    <w:rsid w:val="0096501C"/>
    <w:rsid w:val="00965A9C"/>
    <w:rsid w:val="00965DF1"/>
    <w:rsid w:val="00966101"/>
    <w:rsid w:val="00967DCC"/>
    <w:rsid w:val="0097019A"/>
    <w:rsid w:val="009717E7"/>
    <w:rsid w:val="00971D5E"/>
    <w:rsid w:val="00971D9E"/>
    <w:rsid w:val="009723BB"/>
    <w:rsid w:val="009729D5"/>
    <w:rsid w:val="00974AF4"/>
    <w:rsid w:val="00974D48"/>
    <w:rsid w:val="00985B59"/>
    <w:rsid w:val="00987D2C"/>
    <w:rsid w:val="009901A5"/>
    <w:rsid w:val="009A0717"/>
    <w:rsid w:val="009A13E2"/>
    <w:rsid w:val="009A19BB"/>
    <w:rsid w:val="009A2891"/>
    <w:rsid w:val="009A292D"/>
    <w:rsid w:val="009B23C3"/>
    <w:rsid w:val="009B3ECE"/>
    <w:rsid w:val="009B5FB0"/>
    <w:rsid w:val="009B61B6"/>
    <w:rsid w:val="009C555C"/>
    <w:rsid w:val="009C6BAE"/>
    <w:rsid w:val="009C7E13"/>
    <w:rsid w:val="009C7E48"/>
    <w:rsid w:val="009D5ADD"/>
    <w:rsid w:val="009D6966"/>
    <w:rsid w:val="009F04C0"/>
    <w:rsid w:val="009F21D7"/>
    <w:rsid w:val="009F2F1D"/>
    <w:rsid w:val="009F2F40"/>
    <w:rsid w:val="009F5983"/>
    <w:rsid w:val="009F693D"/>
    <w:rsid w:val="009F74AB"/>
    <w:rsid w:val="00A00B7C"/>
    <w:rsid w:val="00A01CA1"/>
    <w:rsid w:val="00A05C83"/>
    <w:rsid w:val="00A06235"/>
    <w:rsid w:val="00A11543"/>
    <w:rsid w:val="00A119EC"/>
    <w:rsid w:val="00A120C7"/>
    <w:rsid w:val="00A1227B"/>
    <w:rsid w:val="00A13CAB"/>
    <w:rsid w:val="00A20C96"/>
    <w:rsid w:val="00A22666"/>
    <w:rsid w:val="00A22F7D"/>
    <w:rsid w:val="00A25CF9"/>
    <w:rsid w:val="00A26EC9"/>
    <w:rsid w:val="00A30696"/>
    <w:rsid w:val="00A30817"/>
    <w:rsid w:val="00A31E26"/>
    <w:rsid w:val="00A32F44"/>
    <w:rsid w:val="00A32FE0"/>
    <w:rsid w:val="00A339E2"/>
    <w:rsid w:val="00A35B39"/>
    <w:rsid w:val="00A41AA0"/>
    <w:rsid w:val="00A43AAC"/>
    <w:rsid w:val="00A4688F"/>
    <w:rsid w:val="00A53EDD"/>
    <w:rsid w:val="00A547B5"/>
    <w:rsid w:val="00A602A5"/>
    <w:rsid w:val="00A60BB3"/>
    <w:rsid w:val="00A61049"/>
    <w:rsid w:val="00A64115"/>
    <w:rsid w:val="00A64177"/>
    <w:rsid w:val="00A6587B"/>
    <w:rsid w:val="00A667D1"/>
    <w:rsid w:val="00A7336B"/>
    <w:rsid w:val="00A74A40"/>
    <w:rsid w:val="00A7524C"/>
    <w:rsid w:val="00A75EE5"/>
    <w:rsid w:val="00A80FDA"/>
    <w:rsid w:val="00A811CE"/>
    <w:rsid w:val="00A8191A"/>
    <w:rsid w:val="00A81A02"/>
    <w:rsid w:val="00A81EA5"/>
    <w:rsid w:val="00A83263"/>
    <w:rsid w:val="00A84036"/>
    <w:rsid w:val="00A846E7"/>
    <w:rsid w:val="00A856C6"/>
    <w:rsid w:val="00A8588D"/>
    <w:rsid w:val="00A87D2A"/>
    <w:rsid w:val="00A92461"/>
    <w:rsid w:val="00A9250A"/>
    <w:rsid w:val="00A969F4"/>
    <w:rsid w:val="00AA0DF1"/>
    <w:rsid w:val="00AA615A"/>
    <w:rsid w:val="00AB1C49"/>
    <w:rsid w:val="00AB3589"/>
    <w:rsid w:val="00AB3708"/>
    <w:rsid w:val="00AB7911"/>
    <w:rsid w:val="00AC136F"/>
    <w:rsid w:val="00AC1898"/>
    <w:rsid w:val="00AC3794"/>
    <w:rsid w:val="00AC3F6F"/>
    <w:rsid w:val="00AC4AA0"/>
    <w:rsid w:val="00AC65BF"/>
    <w:rsid w:val="00AC6E88"/>
    <w:rsid w:val="00AC7057"/>
    <w:rsid w:val="00AC7893"/>
    <w:rsid w:val="00AC7B01"/>
    <w:rsid w:val="00AD0B0B"/>
    <w:rsid w:val="00AD2366"/>
    <w:rsid w:val="00AD34E0"/>
    <w:rsid w:val="00AD7296"/>
    <w:rsid w:val="00AD79E1"/>
    <w:rsid w:val="00AD7D0D"/>
    <w:rsid w:val="00AE11FA"/>
    <w:rsid w:val="00AE209E"/>
    <w:rsid w:val="00AE76D2"/>
    <w:rsid w:val="00AF0FD7"/>
    <w:rsid w:val="00AF1BC6"/>
    <w:rsid w:val="00AF2935"/>
    <w:rsid w:val="00AF3791"/>
    <w:rsid w:val="00AF557D"/>
    <w:rsid w:val="00B00C1A"/>
    <w:rsid w:val="00B01131"/>
    <w:rsid w:val="00B0119D"/>
    <w:rsid w:val="00B0137B"/>
    <w:rsid w:val="00B02054"/>
    <w:rsid w:val="00B05461"/>
    <w:rsid w:val="00B11AC6"/>
    <w:rsid w:val="00B125EE"/>
    <w:rsid w:val="00B14DB8"/>
    <w:rsid w:val="00B17B8F"/>
    <w:rsid w:val="00B2017B"/>
    <w:rsid w:val="00B20D1A"/>
    <w:rsid w:val="00B24BA9"/>
    <w:rsid w:val="00B27478"/>
    <w:rsid w:val="00B30934"/>
    <w:rsid w:val="00B311A6"/>
    <w:rsid w:val="00B32F0D"/>
    <w:rsid w:val="00B33317"/>
    <w:rsid w:val="00B3474F"/>
    <w:rsid w:val="00B37EA1"/>
    <w:rsid w:val="00B424B9"/>
    <w:rsid w:val="00B46092"/>
    <w:rsid w:val="00B46AC0"/>
    <w:rsid w:val="00B47FE8"/>
    <w:rsid w:val="00B5048F"/>
    <w:rsid w:val="00B5131F"/>
    <w:rsid w:val="00B5349C"/>
    <w:rsid w:val="00B5384E"/>
    <w:rsid w:val="00B54CC2"/>
    <w:rsid w:val="00B55EA3"/>
    <w:rsid w:val="00B56A89"/>
    <w:rsid w:val="00B6523F"/>
    <w:rsid w:val="00B72001"/>
    <w:rsid w:val="00B736AC"/>
    <w:rsid w:val="00B817FD"/>
    <w:rsid w:val="00B829E9"/>
    <w:rsid w:val="00B83BEB"/>
    <w:rsid w:val="00B8472E"/>
    <w:rsid w:val="00B874CF"/>
    <w:rsid w:val="00B905C0"/>
    <w:rsid w:val="00B9097F"/>
    <w:rsid w:val="00B94F2F"/>
    <w:rsid w:val="00B94FC1"/>
    <w:rsid w:val="00B952AC"/>
    <w:rsid w:val="00B959A7"/>
    <w:rsid w:val="00B95C93"/>
    <w:rsid w:val="00B96D30"/>
    <w:rsid w:val="00BA1938"/>
    <w:rsid w:val="00BA1A31"/>
    <w:rsid w:val="00BA1B29"/>
    <w:rsid w:val="00BA20B5"/>
    <w:rsid w:val="00BA3C38"/>
    <w:rsid w:val="00BA47CF"/>
    <w:rsid w:val="00BA5D0A"/>
    <w:rsid w:val="00BB1146"/>
    <w:rsid w:val="00BC0465"/>
    <w:rsid w:val="00BC2F69"/>
    <w:rsid w:val="00BC4B22"/>
    <w:rsid w:val="00BC4BB5"/>
    <w:rsid w:val="00BC63D2"/>
    <w:rsid w:val="00BD1593"/>
    <w:rsid w:val="00BD447A"/>
    <w:rsid w:val="00BD5CA4"/>
    <w:rsid w:val="00BD6202"/>
    <w:rsid w:val="00BE2806"/>
    <w:rsid w:val="00BE55B5"/>
    <w:rsid w:val="00BE5638"/>
    <w:rsid w:val="00BE6999"/>
    <w:rsid w:val="00BE6C79"/>
    <w:rsid w:val="00C03415"/>
    <w:rsid w:val="00C04450"/>
    <w:rsid w:val="00C07093"/>
    <w:rsid w:val="00C1197D"/>
    <w:rsid w:val="00C17081"/>
    <w:rsid w:val="00C21CDB"/>
    <w:rsid w:val="00C23107"/>
    <w:rsid w:val="00C23116"/>
    <w:rsid w:val="00C235C3"/>
    <w:rsid w:val="00C24A1F"/>
    <w:rsid w:val="00C27B57"/>
    <w:rsid w:val="00C30162"/>
    <w:rsid w:val="00C30F69"/>
    <w:rsid w:val="00C312EE"/>
    <w:rsid w:val="00C33376"/>
    <w:rsid w:val="00C358A8"/>
    <w:rsid w:val="00C40D19"/>
    <w:rsid w:val="00C42D36"/>
    <w:rsid w:val="00C431B9"/>
    <w:rsid w:val="00C43797"/>
    <w:rsid w:val="00C44B46"/>
    <w:rsid w:val="00C44B9D"/>
    <w:rsid w:val="00C474E0"/>
    <w:rsid w:val="00C50880"/>
    <w:rsid w:val="00C50B14"/>
    <w:rsid w:val="00C578D2"/>
    <w:rsid w:val="00C63CCE"/>
    <w:rsid w:val="00C67081"/>
    <w:rsid w:val="00C71E49"/>
    <w:rsid w:val="00C75415"/>
    <w:rsid w:val="00C83DEB"/>
    <w:rsid w:val="00C84563"/>
    <w:rsid w:val="00C86FCC"/>
    <w:rsid w:val="00C90ECF"/>
    <w:rsid w:val="00C9206C"/>
    <w:rsid w:val="00C936BC"/>
    <w:rsid w:val="00C95A1B"/>
    <w:rsid w:val="00C962EA"/>
    <w:rsid w:val="00C97FE4"/>
    <w:rsid w:val="00CA0500"/>
    <w:rsid w:val="00CA4666"/>
    <w:rsid w:val="00CA75EB"/>
    <w:rsid w:val="00CB2093"/>
    <w:rsid w:val="00CB2F8B"/>
    <w:rsid w:val="00CB3024"/>
    <w:rsid w:val="00CB6082"/>
    <w:rsid w:val="00CB7A70"/>
    <w:rsid w:val="00CC27E8"/>
    <w:rsid w:val="00CC7DBD"/>
    <w:rsid w:val="00CD2DC5"/>
    <w:rsid w:val="00CD6B6D"/>
    <w:rsid w:val="00CD7EC8"/>
    <w:rsid w:val="00CE20B6"/>
    <w:rsid w:val="00CE4A6C"/>
    <w:rsid w:val="00CE749D"/>
    <w:rsid w:val="00CE7CD5"/>
    <w:rsid w:val="00CF1C43"/>
    <w:rsid w:val="00CF2034"/>
    <w:rsid w:val="00CF258E"/>
    <w:rsid w:val="00D00C84"/>
    <w:rsid w:val="00D01B47"/>
    <w:rsid w:val="00D03133"/>
    <w:rsid w:val="00D03F4B"/>
    <w:rsid w:val="00D07315"/>
    <w:rsid w:val="00D07FA3"/>
    <w:rsid w:val="00D107F3"/>
    <w:rsid w:val="00D2160E"/>
    <w:rsid w:val="00D23822"/>
    <w:rsid w:val="00D23E15"/>
    <w:rsid w:val="00D2409B"/>
    <w:rsid w:val="00D2701C"/>
    <w:rsid w:val="00D337E3"/>
    <w:rsid w:val="00D36A22"/>
    <w:rsid w:val="00D411CB"/>
    <w:rsid w:val="00D41921"/>
    <w:rsid w:val="00D423B0"/>
    <w:rsid w:val="00D425F6"/>
    <w:rsid w:val="00D434EB"/>
    <w:rsid w:val="00D4491C"/>
    <w:rsid w:val="00D44A0E"/>
    <w:rsid w:val="00D45821"/>
    <w:rsid w:val="00D519F1"/>
    <w:rsid w:val="00D5257F"/>
    <w:rsid w:val="00D533BB"/>
    <w:rsid w:val="00D60095"/>
    <w:rsid w:val="00D62319"/>
    <w:rsid w:val="00D62D2E"/>
    <w:rsid w:val="00D74207"/>
    <w:rsid w:val="00D74846"/>
    <w:rsid w:val="00D75442"/>
    <w:rsid w:val="00D75563"/>
    <w:rsid w:val="00D75C3C"/>
    <w:rsid w:val="00D80F77"/>
    <w:rsid w:val="00D8158C"/>
    <w:rsid w:val="00D86C0C"/>
    <w:rsid w:val="00D913AB"/>
    <w:rsid w:val="00D91C56"/>
    <w:rsid w:val="00D9513F"/>
    <w:rsid w:val="00D951A5"/>
    <w:rsid w:val="00D96C51"/>
    <w:rsid w:val="00DA112E"/>
    <w:rsid w:val="00DA27A5"/>
    <w:rsid w:val="00DA33B0"/>
    <w:rsid w:val="00DA636C"/>
    <w:rsid w:val="00DA662D"/>
    <w:rsid w:val="00DB15EA"/>
    <w:rsid w:val="00DB341F"/>
    <w:rsid w:val="00DC02AD"/>
    <w:rsid w:val="00DC065E"/>
    <w:rsid w:val="00DC4D12"/>
    <w:rsid w:val="00DC7A28"/>
    <w:rsid w:val="00DD051E"/>
    <w:rsid w:val="00DD250B"/>
    <w:rsid w:val="00DD36CF"/>
    <w:rsid w:val="00DD64EA"/>
    <w:rsid w:val="00DD6633"/>
    <w:rsid w:val="00DE2DA5"/>
    <w:rsid w:val="00DE6ECD"/>
    <w:rsid w:val="00DF198C"/>
    <w:rsid w:val="00DF2B72"/>
    <w:rsid w:val="00DF3239"/>
    <w:rsid w:val="00DF4A0B"/>
    <w:rsid w:val="00E02EA2"/>
    <w:rsid w:val="00E0381B"/>
    <w:rsid w:val="00E03826"/>
    <w:rsid w:val="00E04DEC"/>
    <w:rsid w:val="00E1075D"/>
    <w:rsid w:val="00E129AA"/>
    <w:rsid w:val="00E17A09"/>
    <w:rsid w:val="00E20CF0"/>
    <w:rsid w:val="00E22A4C"/>
    <w:rsid w:val="00E303DA"/>
    <w:rsid w:val="00E30BFE"/>
    <w:rsid w:val="00E31C74"/>
    <w:rsid w:val="00E3233C"/>
    <w:rsid w:val="00E33102"/>
    <w:rsid w:val="00E33915"/>
    <w:rsid w:val="00E360C2"/>
    <w:rsid w:val="00E37609"/>
    <w:rsid w:val="00E41550"/>
    <w:rsid w:val="00E41C43"/>
    <w:rsid w:val="00E47B41"/>
    <w:rsid w:val="00E47DBD"/>
    <w:rsid w:val="00E53674"/>
    <w:rsid w:val="00E604BC"/>
    <w:rsid w:val="00E6052D"/>
    <w:rsid w:val="00E64CC0"/>
    <w:rsid w:val="00E67D51"/>
    <w:rsid w:val="00E71AD8"/>
    <w:rsid w:val="00E71D24"/>
    <w:rsid w:val="00E721EA"/>
    <w:rsid w:val="00E75BCF"/>
    <w:rsid w:val="00E80768"/>
    <w:rsid w:val="00E80CBB"/>
    <w:rsid w:val="00E8188E"/>
    <w:rsid w:val="00E848C7"/>
    <w:rsid w:val="00E84B7A"/>
    <w:rsid w:val="00E85364"/>
    <w:rsid w:val="00E86127"/>
    <w:rsid w:val="00E91A89"/>
    <w:rsid w:val="00E932A3"/>
    <w:rsid w:val="00E94D21"/>
    <w:rsid w:val="00E94DB1"/>
    <w:rsid w:val="00E96870"/>
    <w:rsid w:val="00E97039"/>
    <w:rsid w:val="00E97AE9"/>
    <w:rsid w:val="00EA27E6"/>
    <w:rsid w:val="00EA3721"/>
    <w:rsid w:val="00EA4796"/>
    <w:rsid w:val="00EB198D"/>
    <w:rsid w:val="00EB234D"/>
    <w:rsid w:val="00EB23D2"/>
    <w:rsid w:val="00EB3268"/>
    <w:rsid w:val="00EB69E5"/>
    <w:rsid w:val="00EC234A"/>
    <w:rsid w:val="00EC2C15"/>
    <w:rsid w:val="00EC5DC9"/>
    <w:rsid w:val="00EC695D"/>
    <w:rsid w:val="00EC6A54"/>
    <w:rsid w:val="00EC7F74"/>
    <w:rsid w:val="00ED3869"/>
    <w:rsid w:val="00ED3F84"/>
    <w:rsid w:val="00ED65A8"/>
    <w:rsid w:val="00EE5076"/>
    <w:rsid w:val="00EE6108"/>
    <w:rsid w:val="00EE7142"/>
    <w:rsid w:val="00EF0CF6"/>
    <w:rsid w:val="00EF1C6A"/>
    <w:rsid w:val="00F04247"/>
    <w:rsid w:val="00F065D9"/>
    <w:rsid w:val="00F07B67"/>
    <w:rsid w:val="00F07DC2"/>
    <w:rsid w:val="00F11E34"/>
    <w:rsid w:val="00F2028A"/>
    <w:rsid w:val="00F228E4"/>
    <w:rsid w:val="00F2553F"/>
    <w:rsid w:val="00F2689D"/>
    <w:rsid w:val="00F311D9"/>
    <w:rsid w:val="00F31F96"/>
    <w:rsid w:val="00F34DEF"/>
    <w:rsid w:val="00F375C2"/>
    <w:rsid w:val="00F40107"/>
    <w:rsid w:val="00F465E8"/>
    <w:rsid w:val="00F5301D"/>
    <w:rsid w:val="00F5499B"/>
    <w:rsid w:val="00F5500E"/>
    <w:rsid w:val="00F56C33"/>
    <w:rsid w:val="00F56D40"/>
    <w:rsid w:val="00F63C83"/>
    <w:rsid w:val="00F64954"/>
    <w:rsid w:val="00F65948"/>
    <w:rsid w:val="00F6683B"/>
    <w:rsid w:val="00F707EE"/>
    <w:rsid w:val="00F71008"/>
    <w:rsid w:val="00F73D56"/>
    <w:rsid w:val="00F741B2"/>
    <w:rsid w:val="00F76253"/>
    <w:rsid w:val="00F76E66"/>
    <w:rsid w:val="00F77CCF"/>
    <w:rsid w:val="00F82D62"/>
    <w:rsid w:val="00F82ECE"/>
    <w:rsid w:val="00F8376B"/>
    <w:rsid w:val="00F8675A"/>
    <w:rsid w:val="00F8691D"/>
    <w:rsid w:val="00F872BD"/>
    <w:rsid w:val="00F87B7C"/>
    <w:rsid w:val="00F90F36"/>
    <w:rsid w:val="00F962EB"/>
    <w:rsid w:val="00FA07D8"/>
    <w:rsid w:val="00FA239D"/>
    <w:rsid w:val="00FA56AD"/>
    <w:rsid w:val="00FA64AF"/>
    <w:rsid w:val="00FA68E4"/>
    <w:rsid w:val="00FA7487"/>
    <w:rsid w:val="00FB25F2"/>
    <w:rsid w:val="00FB72B4"/>
    <w:rsid w:val="00FB77EA"/>
    <w:rsid w:val="00FC2775"/>
    <w:rsid w:val="00FC3FAB"/>
    <w:rsid w:val="00FC64D2"/>
    <w:rsid w:val="00FD06D5"/>
    <w:rsid w:val="00FD1D0D"/>
    <w:rsid w:val="00FD40C7"/>
    <w:rsid w:val="00FD48A6"/>
    <w:rsid w:val="00FD6391"/>
    <w:rsid w:val="00FE44BD"/>
    <w:rsid w:val="00FE4925"/>
    <w:rsid w:val="00FE662E"/>
    <w:rsid w:val="00FF63FE"/>
    <w:rsid w:val="00FF725E"/>
    <w:rsid w:val="00FF7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03BA28"/>
  <w15:chartTrackingRefBased/>
  <w15:docId w15:val="{AD7A7C10-455E-4230-A7C7-2A97E4B08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4CC2"/>
  </w:style>
  <w:style w:type="paragraph" w:styleId="Nagwek1">
    <w:name w:val="heading 1"/>
    <w:basedOn w:val="Normalny"/>
    <w:next w:val="Normalny"/>
    <w:link w:val="Nagwek1Znak"/>
    <w:qFormat/>
    <w:rsid w:val="006B2F7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6B2F7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B2F7F"/>
    <w:pPr>
      <w:keepNext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6B2F7F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6B2F7F"/>
    <w:pPr>
      <w:keepNext/>
      <w:spacing w:after="0" w:line="240" w:lineRule="auto"/>
      <w:jc w:val="center"/>
      <w:outlineLvl w:val="4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6B2F7F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6B2F7F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6B2F7F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6B2F7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6B2F7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6B2F7F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6B2F7F"/>
    <w:rPr>
      <w:rFonts w:ascii="Times New Roman" w:eastAsia="Times New Roman" w:hAnsi="Times New Roman" w:cs="Times New Roman"/>
      <w:sz w:val="32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6B2F7F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6B2F7F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rsid w:val="006B2F7F"/>
    <w:rPr>
      <w:rFonts w:ascii="Times New Roman" w:eastAsia="Times New Roman" w:hAnsi="Times New Roman" w:cs="Times New Roman"/>
      <w:b/>
      <w:bCs/>
      <w:sz w:val="36"/>
      <w:szCs w:val="24"/>
      <w:lang w:eastAsia="pl-PL"/>
    </w:rPr>
  </w:style>
  <w:style w:type="numbering" w:customStyle="1" w:styleId="Bezlisty1">
    <w:name w:val="Bez listy1"/>
    <w:next w:val="Bezlisty"/>
    <w:semiHidden/>
    <w:rsid w:val="006B2F7F"/>
  </w:style>
  <w:style w:type="paragraph" w:customStyle="1" w:styleId="CharChar3ZnakZnakCharCharZnakZnakCharChar">
    <w:name w:val="Char Char3 Znak Znak Char Char Znak Znak Char Char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owowa">
    <w:name w:val="Sowowa"/>
    <w:basedOn w:val="Normalny"/>
    <w:rsid w:val="006B2F7F"/>
    <w:pPr>
      <w:widowControl w:val="0"/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B2F7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2F7F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Nagwek">
    <w:name w:val="header"/>
    <w:basedOn w:val="Normalny"/>
    <w:link w:val="Nagwek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B2F7F"/>
    <w:pPr>
      <w:spacing w:after="0" w:line="240" w:lineRule="auto"/>
      <w:ind w:left="426" w:hanging="426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B2F7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6B2F7F"/>
    <w:pPr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6B2F7F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6B2F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6B2F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6B2F7F"/>
    <w:pPr>
      <w:spacing w:after="0" w:line="24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B2F7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6B2F7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B2F7F"/>
  </w:style>
  <w:style w:type="paragraph" w:customStyle="1" w:styleId="Skrconyadreszwrotny">
    <w:name w:val="Skrócony adres zwrotny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6B2F7F"/>
    <w:pPr>
      <w:tabs>
        <w:tab w:val="left" w:pos="567"/>
      </w:tabs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blokowy">
    <w:name w:val="Block Text"/>
    <w:basedOn w:val="Normalny"/>
    <w:rsid w:val="006B2F7F"/>
    <w:pPr>
      <w:spacing w:after="0" w:line="240" w:lineRule="auto"/>
      <w:ind w:left="426" w:right="-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6B2F7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6B2F7F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6B2F7F"/>
    <w:rPr>
      <w:color w:val="0000FF"/>
      <w:u w:val="single"/>
    </w:rPr>
  </w:style>
  <w:style w:type="table" w:styleId="Tabela-Siatka">
    <w:name w:val="Table Grid"/>
    <w:basedOn w:val="Standardowy"/>
    <w:uiPriority w:val="5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Nag3wek1">
    <w:name w:val="Nag3ówek 1"/>
    <w:basedOn w:val="Normalny"/>
    <w:next w:val="Normalny"/>
    <w:uiPriority w:val="99"/>
    <w:rsid w:val="006B2F7F"/>
    <w:pPr>
      <w:widowControl w:val="0"/>
      <w:autoSpaceDE w:val="0"/>
      <w:autoSpaceDN w:val="0"/>
      <w:adjustRightInd w:val="0"/>
      <w:spacing w:after="0" w:line="240" w:lineRule="auto"/>
    </w:pPr>
    <w:rPr>
      <w:rFonts w:ascii="TimesNewRoman,Bold" w:eastAsia="Times New Roman" w:hAnsi="TimesNewRoman,Bold" w:cs="TimesNewRoman,Bold"/>
      <w:sz w:val="24"/>
      <w:szCs w:val="24"/>
      <w:lang w:eastAsia="pl-PL"/>
    </w:rPr>
  </w:style>
  <w:style w:type="paragraph" w:customStyle="1" w:styleId="ust">
    <w:name w:val="ust"/>
    <w:rsid w:val="006B2F7F"/>
    <w:pPr>
      <w:autoSpaceDE w:val="0"/>
      <w:autoSpaceDN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6B2F7F"/>
    <w:pPr>
      <w:autoSpaceDE w:val="0"/>
      <w:autoSpaceDN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6B2F7F"/>
    <w:pPr>
      <w:keepNext/>
      <w:autoSpaceDE w:val="0"/>
      <w:autoSpaceDN w:val="0"/>
      <w:spacing w:before="60" w:after="6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4">
    <w:name w:val="List 4"/>
    <w:basedOn w:val="Normalny"/>
    <w:rsid w:val="006B2F7F"/>
    <w:pPr>
      <w:spacing w:after="0" w:line="240" w:lineRule="auto"/>
      <w:ind w:left="1132" w:hanging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6B2F7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B2F7F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-kontynuacja2">
    <w:name w:val="List Continue 2"/>
    <w:basedOn w:val="Normalny"/>
    <w:rsid w:val="006B2F7F"/>
    <w:pPr>
      <w:spacing w:after="120" w:line="240" w:lineRule="auto"/>
      <w:ind w:left="56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6B2F7F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6B2F7F"/>
    <w:rPr>
      <w:vertAlign w:val="superscript"/>
    </w:rPr>
  </w:style>
  <w:style w:type="character" w:customStyle="1" w:styleId="ZnakZnak">
    <w:name w:val="Znak Znak"/>
    <w:rsid w:val="006B2F7F"/>
    <w:rPr>
      <w:b/>
      <w:sz w:val="32"/>
      <w:lang w:val="pl-PL" w:eastAsia="pl-PL" w:bidi="ar-SA"/>
    </w:rPr>
  </w:style>
  <w:style w:type="paragraph" w:customStyle="1" w:styleId="Znak">
    <w:name w:val="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xtbold">
    <w:name w:val="text bold"/>
    <w:basedOn w:val="Domylnaczcionkaakapitu"/>
    <w:rsid w:val="006B2F7F"/>
  </w:style>
  <w:style w:type="character" w:customStyle="1" w:styleId="text">
    <w:name w:val="text"/>
    <w:basedOn w:val="Domylnaczcionkaakapitu"/>
    <w:rsid w:val="006B2F7F"/>
  </w:style>
  <w:style w:type="paragraph" w:customStyle="1" w:styleId="khtitle">
    <w:name w:val="kh_title"/>
    <w:basedOn w:val="Normalny"/>
    <w:rsid w:val="006B2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rsid w:val="006B2F7F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6B2F7F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rsid w:val="006B2F7F"/>
    <w:rPr>
      <w:vertAlign w:val="superscript"/>
    </w:rPr>
  </w:style>
  <w:style w:type="paragraph" w:customStyle="1" w:styleId="Akapitzlist1">
    <w:name w:val="Akapit z listą1"/>
    <w:basedOn w:val="Normalny"/>
    <w:rsid w:val="006B2F7F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6B2F7F"/>
    <w:pPr>
      <w:widowControl w:val="0"/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28"/>
      <w:sz w:val="20"/>
      <w:szCs w:val="20"/>
      <w:lang w:eastAsia="pl-PL"/>
    </w:rPr>
  </w:style>
  <w:style w:type="paragraph" w:customStyle="1" w:styleId="Znak3ZnakZnak">
    <w:name w:val="Znak3 Znak Znak"/>
    <w:basedOn w:val="Normalny"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rsid w:val="006B2F7F"/>
    <w:pPr>
      <w:spacing w:after="0" w:line="240" w:lineRule="auto"/>
    </w:pPr>
    <w:rPr>
      <w:rFonts w:ascii="Segoe UI" w:eastAsia="Times New Roman" w:hAnsi="Segoe UI" w:cs="Times New Roman"/>
      <w:sz w:val="18"/>
      <w:szCs w:val="18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6B2F7F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Akapitzlist">
    <w:name w:val="List Paragraph"/>
    <w:aliases w:val="CW_Lista,Wypunktowanie,Nagłówek_JP,Rysunek,Obiekt,List Paragraph1,naglowek,BulletC,Numerowanie,List Paragraph,Akapit z listą BS,Kolorowa lista — akcent 11,Akapit z listą4,Podsis rysunku,T_SZ_List Paragraph,L1,Akapit z listą5,Wyliczanie,b1"/>
    <w:basedOn w:val="Normalny"/>
    <w:link w:val="AkapitzlistZnak"/>
    <w:uiPriority w:val="34"/>
    <w:qFormat/>
    <w:rsid w:val="006B2F7F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4">
    <w:name w:val="1 / 1.1 / 1.1.14"/>
    <w:basedOn w:val="Bezlisty"/>
    <w:next w:val="111111"/>
    <w:rsid w:val="006B2F7F"/>
  </w:style>
  <w:style w:type="numbering" w:styleId="111111">
    <w:name w:val="Outline List 2"/>
    <w:basedOn w:val="Bezlisty"/>
    <w:rsid w:val="006B2F7F"/>
    <w:pPr>
      <w:numPr>
        <w:numId w:val="14"/>
      </w:numPr>
    </w:pPr>
  </w:style>
  <w:style w:type="paragraph" w:customStyle="1" w:styleId="Tekstpodstawowy311">
    <w:name w:val="Tekst podstawowy 311"/>
    <w:basedOn w:val="Normalny"/>
    <w:rsid w:val="006B2F7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character" w:styleId="Odwoaniedokomentarza">
    <w:name w:val="annotation reference"/>
    <w:rsid w:val="006B2F7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B2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6B2F7F"/>
    <w:rPr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rsid w:val="006B2F7F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Styl4">
    <w:name w:val="Styl4"/>
    <w:uiPriority w:val="99"/>
    <w:rsid w:val="006B2F7F"/>
    <w:pPr>
      <w:numPr>
        <w:numId w:val="19"/>
      </w:numPr>
    </w:pPr>
  </w:style>
  <w:style w:type="table" w:customStyle="1" w:styleId="Tabela-Siatka2">
    <w:name w:val="Tabela - Siatka2"/>
    <w:basedOn w:val="Standardowy"/>
    <w:next w:val="Tabela-Siatka"/>
    <w:uiPriority w:val="39"/>
    <w:rsid w:val="006B2F7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Wypunktowanie Znak,Nagłówek_JP Znak,Rysunek Znak,Obiekt Znak,List Paragraph1 Znak,naglowek Znak,BulletC Znak,Numerowanie Znak,List Paragraph Znak,Akapit z listą BS Znak,Kolorowa lista — akcent 11 Znak,L1 Znak,b1 Znak"/>
    <w:link w:val="Akapitzlist"/>
    <w:uiPriority w:val="34"/>
    <w:qFormat/>
    <w:rsid w:val="006B2F7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B2F7F"/>
    <w:pPr>
      <w:autoSpaceDE w:val="0"/>
      <w:autoSpaceDN w:val="0"/>
      <w:spacing w:before="90" w:after="0" w:line="380" w:lineRule="atLeast"/>
      <w:jc w:val="both"/>
    </w:pPr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B2F7F"/>
    <w:rPr>
      <w:rFonts w:ascii="Courier New" w:eastAsia="Times New Roman" w:hAnsi="Courier New" w:cs="Times New Roman"/>
      <w:w w:val="89"/>
      <w:sz w:val="25"/>
      <w:szCs w:val="20"/>
      <w:lang w:val="x-none" w:eastAsia="x-none"/>
    </w:rPr>
  </w:style>
  <w:style w:type="character" w:customStyle="1" w:styleId="apple-converted-space">
    <w:name w:val="apple-converted-space"/>
    <w:rsid w:val="006B2F7F"/>
  </w:style>
  <w:style w:type="numbering" w:customStyle="1" w:styleId="Bezlisty11">
    <w:name w:val="Bez listy11"/>
    <w:next w:val="Bezlisty"/>
    <w:semiHidden/>
    <w:rsid w:val="006B2F7F"/>
  </w:style>
  <w:style w:type="character" w:customStyle="1" w:styleId="WW8Num3z0">
    <w:name w:val="WW8Num3z0"/>
    <w:rsid w:val="006B2F7F"/>
    <w:rPr>
      <w:rFonts w:ascii="Symbol" w:hAnsi="Symbol" w:cs="Symbol"/>
    </w:rPr>
  </w:style>
  <w:style w:type="character" w:customStyle="1" w:styleId="WW8Num3z2">
    <w:name w:val="WW8Num3z2"/>
    <w:rsid w:val="006B2F7F"/>
    <w:rPr>
      <w:rFonts w:ascii="Wingdings" w:hAnsi="Wingdings" w:cs="Wingdings"/>
    </w:rPr>
  </w:style>
  <w:style w:type="character" w:customStyle="1" w:styleId="WW8Num3z4">
    <w:name w:val="WW8Num3z4"/>
    <w:rsid w:val="006B2F7F"/>
    <w:rPr>
      <w:rFonts w:ascii="Courier New" w:hAnsi="Courier New" w:cs="Courier New"/>
    </w:rPr>
  </w:style>
  <w:style w:type="character" w:customStyle="1" w:styleId="WW8Num4z1">
    <w:name w:val="WW8Num4z1"/>
    <w:rsid w:val="006B2F7F"/>
    <w:rPr>
      <w:rFonts w:ascii="Courier New" w:hAnsi="Courier New" w:cs="Courier New"/>
    </w:rPr>
  </w:style>
  <w:style w:type="character" w:customStyle="1" w:styleId="WW8Num4z2">
    <w:name w:val="WW8Num4z2"/>
    <w:rsid w:val="006B2F7F"/>
    <w:rPr>
      <w:rFonts w:ascii="Wingdings" w:hAnsi="Wingdings" w:cs="Wingdings"/>
    </w:rPr>
  </w:style>
  <w:style w:type="character" w:customStyle="1" w:styleId="WW8Num4z3">
    <w:name w:val="WW8Num4z3"/>
    <w:rsid w:val="006B2F7F"/>
    <w:rPr>
      <w:rFonts w:ascii="Symbol" w:hAnsi="Symbol" w:cs="Symbol"/>
    </w:rPr>
  </w:style>
  <w:style w:type="character" w:customStyle="1" w:styleId="WW8Num5z0">
    <w:name w:val="WW8Num5z0"/>
    <w:rsid w:val="006B2F7F"/>
    <w:rPr>
      <w:rFonts w:ascii="Symbol" w:hAnsi="Symbol" w:cs="Symbol"/>
    </w:rPr>
  </w:style>
  <w:style w:type="character" w:customStyle="1" w:styleId="WW8Num5z1">
    <w:name w:val="WW8Num5z1"/>
    <w:rsid w:val="006B2F7F"/>
    <w:rPr>
      <w:rFonts w:ascii="Courier New" w:hAnsi="Courier New" w:cs="Courier New"/>
    </w:rPr>
  </w:style>
  <w:style w:type="character" w:customStyle="1" w:styleId="WW8Num5z2">
    <w:name w:val="WW8Num5z2"/>
    <w:rsid w:val="006B2F7F"/>
    <w:rPr>
      <w:rFonts w:ascii="Wingdings" w:hAnsi="Wingdings" w:cs="Wingdings"/>
    </w:rPr>
  </w:style>
  <w:style w:type="character" w:customStyle="1" w:styleId="WW8Num8z0">
    <w:name w:val="WW8Num8z0"/>
    <w:rsid w:val="006B2F7F"/>
    <w:rPr>
      <w:rFonts w:ascii="Symbol" w:hAnsi="Symbol" w:cs="Symbol"/>
    </w:rPr>
  </w:style>
  <w:style w:type="character" w:customStyle="1" w:styleId="WW8Num8z2">
    <w:name w:val="WW8Num8z2"/>
    <w:rsid w:val="006B2F7F"/>
    <w:rPr>
      <w:rFonts w:ascii="Wingdings" w:hAnsi="Wingdings" w:cs="Wingdings"/>
    </w:rPr>
  </w:style>
  <w:style w:type="character" w:customStyle="1" w:styleId="WW8Num8z4">
    <w:name w:val="WW8Num8z4"/>
    <w:rsid w:val="006B2F7F"/>
    <w:rPr>
      <w:rFonts w:ascii="Courier New" w:hAnsi="Courier New" w:cs="Courier New"/>
    </w:rPr>
  </w:style>
  <w:style w:type="character" w:customStyle="1" w:styleId="WW8Num10z0">
    <w:name w:val="WW8Num10z0"/>
    <w:rsid w:val="006B2F7F"/>
    <w:rPr>
      <w:rFonts w:ascii="Symbol" w:hAnsi="Symbol" w:cs="Symbol"/>
    </w:rPr>
  </w:style>
  <w:style w:type="character" w:customStyle="1" w:styleId="WW8Num10z4">
    <w:name w:val="WW8Num10z4"/>
    <w:rsid w:val="006B2F7F"/>
    <w:rPr>
      <w:rFonts w:ascii="Courier New" w:hAnsi="Courier New" w:cs="Courier New"/>
    </w:rPr>
  </w:style>
  <w:style w:type="character" w:customStyle="1" w:styleId="WW8Num10z5">
    <w:name w:val="WW8Num10z5"/>
    <w:rsid w:val="006B2F7F"/>
    <w:rPr>
      <w:rFonts w:ascii="Wingdings" w:hAnsi="Wingdings" w:cs="Wingdings"/>
    </w:rPr>
  </w:style>
  <w:style w:type="character" w:customStyle="1" w:styleId="WW8Num12z0">
    <w:name w:val="WW8Num12z0"/>
    <w:rsid w:val="006B2F7F"/>
    <w:rPr>
      <w:b w:val="0"/>
    </w:rPr>
  </w:style>
  <w:style w:type="character" w:customStyle="1" w:styleId="WW8Num14z0">
    <w:name w:val="WW8Num14z0"/>
    <w:rsid w:val="006B2F7F"/>
    <w:rPr>
      <w:rFonts w:ascii="Symbol" w:hAnsi="Symbol" w:cs="Symbol"/>
    </w:rPr>
  </w:style>
  <w:style w:type="character" w:customStyle="1" w:styleId="Domylnaczcionkaakapitu1">
    <w:name w:val="Domyślna czcionka akapitu1"/>
    <w:rsid w:val="006B2F7F"/>
  </w:style>
  <w:style w:type="character" w:customStyle="1" w:styleId="Odwoaniedokomentarza1">
    <w:name w:val="Odwołanie do komentarza1"/>
    <w:rsid w:val="006B2F7F"/>
    <w:rPr>
      <w:sz w:val="16"/>
      <w:szCs w:val="16"/>
    </w:rPr>
  </w:style>
  <w:style w:type="paragraph" w:customStyle="1" w:styleId="Nagwek10">
    <w:name w:val="Nagłówek1"/>
    <w:basedOn w:val="Normalny"/>
    <w:next w:val="Tekstpodstawowy"/>
    <w:rsid w:val="006B2F7F"/>
    <w:pPr>
      <w:keepNext/>
      <w:suppressAutoHyphens/>
      <w:spacing w:before="240" w:after="120" w:line="240" w:lineRule="auto"/>
    </w:pPr>
    <w:rPr>
      <w:rFonts w:ascii="Arial" w:eastAsia="Lucida Sans Unicode" w:hAnsi="Arial" w:cs="Mangal"/>
      <w:sz w:val="28"/>
      <w:szCs w:val="28"/>
      <w:lang w:eastAsia="zh-CN"/>
    </w:rPr>
  </w:style>
  <w:style w:type="paragraph" w:styleId="Legenda">
    <w:name w:val="caption"/>
    <w:basedOn w:val="Normalny"/>
    <w:qFormat/>
    <w:rsid w:val="006B2F7F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6B2F7F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rsid w:val="006B2F7F"/>
    <w:pPr>
      <w:suppressAutoHyphens/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rsid w:val="006B2F7F"/>
    <w:pPr>
      <w:suppressAutoHyphens/>
      <w:spacing w:after="0" w:line="240" w:lineRule="auto"/>
      <w:ind w:left="480" w:hanging="480"/>
      <w:jc w:val="both"/>
    </w:pPr>
    <w:rPr>
      <w:rFonts w:ascii="Times New Roman" w:eastAsia="Times New Roman" w:hAnsi="Times New Roman" w:cs="Times New Roman"/>
      <w:bCs/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6B2F7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Tekstpodstawowy21">
    <w:name w:val="Tekst podstawowy 21"/>
    <w:basedOn w:val="Normalny"/>
    <w:rsid w:val="006B2F7F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Zawartoramki">
    <w:name w:val="Zawartość ramki"/>
    <w:basedOn w:val="Tekstpodstawowy"/>
    <w:rsid w:val="006B2F7F"/>
    <w:pPr>
      <w:suppressAutoHyphens/>
      <w:jc w:val="both"/>
    </w:pPr>
    <w:rPr>
      <w:b w:val="0"/>
      <w:sz w:val="24"/>
      <w:lang w:eastAsia="zh-CN"/>
    </w:rPr>
  </w:style>
  <w:style w:type="paragraph" w:styleId="Poprawka">
    <w:name w:val="Revision"/>
    <w:hidden/>
    <w:uiPriority w:val="99"/>
    <w:semiHidden/>
    <w:rsid w:val="006B2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punktowana">
    <w:name w:val="List Bullet"/>
    <w:basedOn w:val="Normalny"/>
    <w:uiPriority w:val="99"/>
    <w:unhideWhenUsed/>
    <w:rsid w:val="006B2F7F"/>
    <w:pPr>
      <w:numPr>
        <w:numId w:val="29"/>
      </w:numPr>
      <w:suppressAutoHyphens/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944E1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52931"/>
  </w:style>
  <w:style w:type="character" w:customStyle="1" w:styleId="fn-ref">
    <w:name w:val="fn-ref"/>
    <w:basedOn w:val="Domylnaczcionkaakapitu"/>
    <w:rsid w:val="00852931"/>
  </w:style>
  <w:style w:type="paragraph" w:customStyle="1" w:styleId="text-justify">
    <w:name w:val="text-justify"/>
    <w:basedOn w:val="Normalny"/>
    <w:rsid w:val="008529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6B0570"/>
    <w:rPr>
      <w:i/>
      <w:iCs/>
    </w:rPr>
  </w:style>
  <w:style w:type="paragraph" w:customStyle="1" w:styleId="Listapoziom2">
    <w:name w:val="Lista_poziom_2"/>
    <w:basedOn w:val="Normalny"/>
    <w:rsid w:val="00BC4BB5"/>
    <w:pPr>
      <w:numPr>
        <w:numId w:val="44"/>
      </w:numPr>
      <w:spacing w:before="120" w:after="0" w:line="240" w:lineRule="auto"/>
      <w:jc w:val="both"/>
    </w:pPr>
    <w:rPr>
      <w:rFonts w:ascii="Calibri" w:eastAsia="Calibri" w:hAnsi="Calibri" w:cs="Calibri"/>
      <w:kern w:val="2"/>
      <w:lang w:eastAsia="zh-CN"/>
    </w:rPr>
  </w:style>
  <w:style w:type="paragraph" w:customStyle="1" w:styleId="StylIwony">
    <w:name w:val="Styl Iwony"/>
    <w:basedOn w:val="Normalny"/>
    <w:rsid w:val="00176361"/>
    <w:pPr>
      <w:suppressAutoHyphens/>
      <w:spacing w:before="120" w:after="120" w:line="240" w:lineRule="auto"/>
      <w:jc w:val="both"/>
    </w:pPr>
    <w:rPr>
      <w:rFonts w:ascii="Bookman Old Style" w:eastAsia="Calibri" w:hAnsi="Bookman Old Style" w:cs="Bookman Old Style"/>
      <w:sz w:val="24"/>
      <w:szCs w:val="20"/>
      <w:lang w:eastAsia="zh-CN"/>
    </w:rPr>
  </w:style>
  <w:style w:type="character" w:customStyle="1" w:styleId="WW8Num1z0">
    <w:name w:val="WW8Num1z0"/>
    <w:rsid w:val="00176361"/>
  </w:style>
  <w:style w:type="character" w:customStyle="1" w:styleId="WW8Num1z1">
    <w:name w:val="WW8Num1z1"/>
    <w:rsid w:val="00176361"/>
  </w:style>
  <w:style w:type="character" w:customStyle="1" w:styleId="WW8Num1z2">
    <w:name w:val="WW8Num1z2"/>
    <w:rsid w:val="00176361"/>
  </w:style>
  <w:style w:type="character" w:customStyle="1" w:styleId="WW8Num1z3">
    <w:name w:val="WW8Num1z3"/>
    <w:rsid w:val="00176361"/>
  </w:style>
  <w:style w:type="character" w:customStyle="1" w:styleId="WW8Num1z4">
    <w:name w:val="WW8Num1z4"/>
    <w:rsid w:val="00176361"/>
  </w:style>
  <w:style w:type="character" w:customStyle="1" w:styleId="WW8Num1z5">
    <w:name w:val="WW8Num1z5"/>
    <w:rsid w:val="00176361"/>
  </w:style>
  <w:style w:type="character" w:customStyle="1" w:styleId="WW8Num1z6">
    <w:name w:val="WW8Num1z6"/>
    <w:rsid w:val="00176361"/>
  </w:style>
  <w:style w:type="character" w:customStyle="1" w:styleId="WW8Num1z7">
    <w:name w:val="WW8Num1z7"/>
    <w:rsid w:val="00176361"/>
  </w:style>
  <w:style w:type="character" w:customStyle="1" w:styleId="WW8Num1z8">
    <w:name w:val="WW8Num1z8"/>
    <w:rsid w:val="00176361"/>
  </w:style>
  <w:style w:type="character" w:customStyle="1" w:styleId="WW8Num2z0">
    <w:name w:val="WW8Num2z0"/>
    <w:rsid w:val="00176361"/>
    <w:rPr>
      <w:rFonts w:hint="default"/>
    </w:rPr>
  </w:style>
  <w:style w:type="character" w:customStyle="1" w:styleId="WW8Num4z0">
    <w:name w:val="WW8Num4z0"/>
    <w:rsid w:val="00176361"/>
    <w:rPr>
      <w:rFonts w:hint="default"/>
    </w:rPr>
  </w:style>
  <w:style w:type="character" w:customStyle="1" w:styleId="WW8Num6z0">
    <w:name w:val="WW8Num6z0"/>
    <w:rsid w:val="00176361"/>
    <w:rPr>
      <w:rFonts w:ascii="Liberation Serif" w:hAnsi="Liberation Serif" w:cs="Liberation Serif"/>
    </w:rPr>
  </w:style>
  <w:style w:type="character" w:customStyle="1" w:styleId="WW8Num7z0">
    <w:name w:val="WW8Num7z0"/>
    <w:rsid w:val="00176361"/>
  </w:style>
  <w:style w:type="character" w:customStyle="1" w:styleId="WW8Num9z0">
    <w:name w:val="WW8Num9z0"/>
    <w:rsid w:val="00176361"/>
    <w:rPr>
      <w:rFonts w:hint="default"/>
    </w:rPr>
  </w:style>
  <w:style w:type="character" w:customStyle="1" w:styleId="WW8Num9z1">
    <w:name w:val="WW8Num9z1"/>
    <w:rsid w:val="00176361"/>
    <w:rPr>
      <w:rFonts w:cs="Times New Roman" w:hint="default"/>
    </w:rPr>
  </w:style>
  <w:style w:type="character" w:customStyle="1" w:styleId="WW8Num11z0">
    <w:name w:val="WW8Num11z0"/>
    <w:rsid w:val="00176361"/>
    <w:rPr>
      <w:rFonts w:cs="Times New Roman"/>
      <w:b/>
    </w:rPr>
  </w:style>
  <w:style w:type="character" w:customStyle="1" w:styleId="WW8Num12z1">
    <w:name w:val="WW8Num12z1"/>
    <w:rsid w:val="00176361"/>
  </w:style>
  <w:style w:type="character" w:customStyle="1" w:styleId="WW8Num12z2">
    <w:name w:val="WW8Num12z2"/>
    <w:rsid w:val="00176361"/>
  </w:style>
  <w:style w:type="character" w:customStyle="1" w:styleId="WW8Num12z3">
    <w:name w:val="WW8Num12z3"/>
    <w:rsid w:val="00176361"/>
  </w:style>
  <w:style w:type="character" w:customStyle="1" w:styleId="WW8Num12z4">
    <w:name w:val="WW8Num12z4"/>
    <w:rsid w:val="00176361"/>
  </w:style>
  <w:style w:type="character" w:customStyle="1" w:styleId="WW8Num12z5">
    <w:name w:val="WW8Num12z5"/>
    <w:rsid w:val="00176361"/>
  </w:style>
  <w:style w:type="character" w:customStyle="1" w:styleId="WW8Num12z6">
    <w:name w:val="WW8Num12z6"/>
    <w:rsid w:val="00176361"/>
  </w:style>
  <w:style w:type="character" w:customStyle="1" w:styleId="WW8Num12z7">
    <w:name w:val="WW8Num12z7"/>
    <w:rsid w:val="00176361"/>
  </w:style>
  <w:style w:type="character" w:customStyle="1" w:styleId="WW8Num12z8">
    <w:name w:val="WW8Num12z8"/>
    <w:rsid w:val="00176361"/>
  </w:style>
  <w:style w:type="character" w:customStyle="1" w:styleId="WW8Num13z0">
    <w:name w:val="WW8Num13z0"/>
    <w:rsid w:val="00176361"/>
    <w:rPr>
      <w:rFonts w:cs="Times New Roman"/>
    </w:rPr>
  </w:style>
  <w:style w:type="character" w:customStyle="1" w:styleId="WW8Num13z1">
    <w:name w:val="WW8Num13z1"/>
    <w:rsid w:val="00176361"/>
  </w:style>
  <w:style w:type="character" w:customStyle="1" w:styleId="WW8Num13z2">
    <w:name w:val="WW8Num13z2"/>
    <w:rsid w:val="00176361"/>
  </w:style>
  <w:style w:type="character" w:customStyle="1" w:styleId="WW8Num13z3">
    <w:name w:val="WW8Num13z3"/>
    <w:rsid w:val="00176361"/>
  </w:style>
  <w:style w:type="character" w:customStyle="1" w:styleId="WW8Num13z4">
    <w:name w:val="WW8Num13z4"/>
    <w:rsid w:val="00176361"/>
  </w:style>
  <w:style w:type="character" w:customStyle="1" w:styleId="WW8Num13z5">
    <w:name w:val="WW8Num13z5"/>
    <w:rsid w:val="00176361"/>
  </w:style>
  <w:style w:type="character" w:customStyle="1" w:styleId="WW8Num13z6">
    <w:name w:val="WW8Num13z6"/>
    <w:rsid w:val="00176361"/>
  </w:style>
  <w:style w:type="character" w:customStyle="1" w:styleId="WW8Num13z7">
    <w:name w:val="WW8Num13z7"/>
    <w:rsid w:val="00176361"/>
  </w:style>
  <w:style w:type="character" w:customStyle="1" w:styleId="WW8Num13z8">
    <w:name w:val="WW8Num13z8"/>
    <w:rsid w:val="00176361"/>
  </w:style>
  <w:style w:type="character" w:customStyle="1" w:styleId="WW8Num15z0">
    <w:name w:val="WW8Num15z0"/>
    <w:rsid w:val="00176361"/>
    <w:rPr>
      <w:rFonts w:cs="Times New Roman"/>
    </w:rPr>
  </w:style>
  <w:style w:type="character" w:customStyle="1" w:styleId="WW8Num15z1">
    <w:name w:val="WW8Num15z1"/>
    <w:rsid w:val="00176361"/>
  </w:style>
  <w:style w:type="character" w:customStyle="1" w:styleId="WW8Num15z2">
    <w:name w:val="WW8Num15z2"/>
    <w:rsid w:val="00176361"/>
  </w:style>
  <w:style w:type="character" w:customStyle="1" w:styleId="WW8Num15z3">
    <w:name w:val="WW8Num15z3"/>
    <w:rsid w:val="00176361"/>
  </w:style>
  <w:style w:type="character" w:customStyle="1" w:styleId="WW8Num15z4">
    <w:name w:val="WW8Num15z4"/>
    <w:rsid w:val="00176361"/>
  </w:style>
  <w:style w:type="character" w:customStyle="1" w:styleId="WW8Num15z5">
    <w:name w:val="WW8Num15z5"/>
    <w:rsid w:val="00176361"/>
  </w:style>
  <w:style w:type="character" w:customStyle="1" w:styleId="WW8Num15z6">
    <w:name w:val="WW8Num15z6"/>
    <w:rsid w:val="00176361"/>
  </w:style>
  <w:style w:type="character" w:customStyle="1" w:styleId="WW8Num15z7">
    <w:name w:val="WW8Num15z7"/>
    <w:rsid w:val="00176361"/>
  </w:style>
  <w:style w:type="character" w:customStyle="1" w:styleId="WW8Num15z8">
    <w:name w:val="WW8Num15z8"/>
    <w:rsid w:val="00176361"/>
  </w:style>
  <w:style w:type="character" w:customStyle="1" w:styleId="WW8Num16z0">
    <w:name w:val="WW8Num16z0"/>
    <w:rsid w:val="00176361"/>
    <w:rPr>
      <w:rFonts w:cs="Times New Roman"/>
    </w:rPr>
  </w:style>
  <w:style w:type="paragraph" w:customStyle="1" w:styleId="Nagwek20">
    <w:name w:val="Nagłówek2"/>
    <w:basedOn w:val="Normalny"/>
    <w:next w:val="Tekstpodstawowy"/>
    <w:rsid w:val="00176361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customStyle="1" w:styleId="Gwkaistopka">
    <w:name w:val="Główka i stopka"/>
    <w:basedOn w:val="Normalny"/>
    <w:rsid w:val="00176361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mainpub">
    <w:name w:val="mainpub"/>
    <w:basedOn w:val="Normalny"/>
    <w:rsid w:val="00176361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176361"/>
    <w:pPr>
      <w:suppressLineNumbers/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176361"/>
    <w:pPr>
      <w:jc w:val="center"/>
    </w:pPr>
    <w:rPr>
      <w:b/>
      <w:bCs/>
    </w:rPr>
  </w:style>
  <w:style w:type="paragraph" w:customStyle="1" w:styleId="xl84">
    <w:name w:val="xl84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5">
    <w:name w:val="xl85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6">
    <w:name w:val="xl86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customStyle="1" w:styleId="xl87">
    <w:name w:val="xl87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88">
    <w:name w:val="xl88"/>
    <w:basedOn w:val="Normalny"/>
    <w:rsid w:val="0017636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EEEEEE" w:fill="EEEEE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pl-PL"/>
    </w:rPr>
  </w:style>
  <w:style w:type="character" w:customStyle="1" w:styleId="TekstdymkaZnak1">
    <w:name w:val="Tekst dymka Znak1"/>
    <w:basedOn w:val="Domylnaczcionkaakapitu"/>
    <w:uiPriority w:val="99"/>
    <w:semiHidden/>
    <w:rsid w:val="00176361"/>
    <w:rPr>
      <w:rFonts w:ascii="Segoe UI" w:hAnsi="Segoe UI" w:cs="Segoe UI"/>
      <w:sz w:val="18"/>
      <w:szCs w:val="18"/>
    </w:rPr>
  </w:style>
  <w:style w:type="paragraph" w:customStyle="1" w:styleId="2Umowaustppoziom2">
    <w:name w:val="2. Umowa_ustęp_poziom_2"/>
    <w:basedOn w:val="Normalny"/>
    <w:link w:val="2Umowaustppoziom2Znak"/>
    <w:uiPriority w:val="99"/>
    <w:rsid w:val="00176361"/>
    <w:pPr>
      <w:tabs>
        <w:tab w:val="left" w:pos="360"/>
      </w:tabs>
      <w:spacing w:before="120" w:after="0" w:line="240" w:lineRule="auto"/>
      <w:jc w:val="both"/>
    </w:pPr>
    <w:rPr>
      <w:rFonts w:ascii="Calibri" w:eastAsia="Times New Roman" w:hAnsi="Calibri" w:cs="Calibri"/>
      <w:kern w:val="2"/>
      <w:lang w:eastAsia="zh-CN"/>
    </w:rPr>
  </w:style>
  <w:style w:type="paragraph" w:customStyle="1" w:styleId="Standard">
    <w:name w:val="Standard"/>
    <w:rsid w:val="0017636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B69E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E7142"/>
    <w:rPr>
      <w:color w:val="954F72" w:themeColor="followedHyperlink"/>
      <w:u w:val="single"/>
    </w:rPr>
  </w:style>
  <w:style w:type="paragraph" w:customStyle="1" w:styleId="tekstost">
    <w:name w:val="tekst ost"/>
    <w:basedOn w:val="Normalny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Standardowytekst">
    <w:name w:val="Standardowy.tekst"/>
    <w:rsid w:val="00EE7142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wstp1">
    <w:name w:val="wstęp1"/>
    <w:basedOn w:val="Normalny"/>
    <w:rsid w:val="00EE7142"/>
    <w:pPr>
      <w:keepNext/>
      <w:widowControl w:val="0"/>
      <w:suppressAutoHyphens/>
      <w:spacing w:before="360" w:after="12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3z1">
    <w:name w:val="WW8Num3z1"/>
    <w:rsid w:val="00EE7142"/>
    <w:rPr>
      <w:iCs/>
      <w:sz w:val="22"/>
      <w:szCs w:val="22"/>
    </w:rPr>
  </w:style>
  <w:style w:type="character" w:customStyle="1" w:styleId="WW8Num3z3">
    <w:name w:val="WW8Num3z3"/>
    <w:rsid w:val="00EE7142"/>
  </w:style>
  <w:style w:type="character" w:customStyle="1" w:styleId="WW8Num3z5">
    <w:name w:val="WW8Num3z5"/>
    <w:rsid w:val="00EE7142"/>
  </w:style>
  <w:style w:type="character" w:customStyle="1" w:styleId="WW8Num3z6">
    <w:name w:val="WW8Num3z6"/>
    <w:rsid w:val="00EE7142"/>
  </w:style>
  <w:style w:type="character" w:customStyle="1" w:styleId="WW8Num3z7">
    <w:name w:val="WW8Num3z7"/>
    <w:rsid w:val="00EE7142"/>
  </w:style>
  <w:style w:type="character" w:customStyle="1" w:styleId="WW8Num3z8">
    <w:name w:val="WW8Num3z8"/>
    <w:rsid w:val="00EE7142"/>
  </w:style>
  <w:style w:type="character" w:customStyle="1" w:styleId="WW8Num17z0">
    <w:name w:val="WW8Num17z0"/>
    <w:rsid w:val="00EE7142"/>
  </w:style>
  <w:style w:type="character" w:customStyle="1" w:styleId="WW8Num18z0">
    <w:name w:val="WW8Num18z0"/>
    <w:rsid w:val="00EE7142"/>
  </w:style>
  <w:style w:type="character" w:customStyle="1" w:styleId="WW8Num18z3">
    <w:name w:val="WW8Num18z3"/>
    <w:rsid w:val="00EE7142"/>
  </w:style>
  <w:style w:type="character" w:customStyle="1" w:styleId="WW8Num18z4">
    <w:name w:val="WW8Num18z4"/>
    <w:rsid w:val="00EE7142"/>
  </w:style>
  <w:style w:type="character" w:customStyle="1" w:styleId="WW8Num18z5">
    <w:name w:val="WW8Num18z5"/>
    <w:rsid w:val="00EE7142"/>
  </w:style>
  <w:style w:type="character" w:customStyle="1" w:styleId="WW8Num18z6">
    <w:name w:val="WW8Num18z6"/>
    <w:rsid w:val="00EE7142"/>
  </w:style>
  <w:style w:type="character" w:customStyle="1" w:styleId="WW8Num18z7">
    <w:name w:val="WW8Num18z7"/>
    <w:rsid w:val="00EE7142"/>
  </w:style>
  <w:style w:type="character" w:customStyle="1" w:styleId="WW8Num18z8">
    <w:name w:val="WW8Num18z8"/>
    <w:rsid w:val="00EE7142"/>
  </w:style>
  <w:style w:type="character" w:customStyle="1" w:styleId="WW8Num19z0">
    <w:name w:val="WW8Num19z0"/>
    <w:rsid w:val="00EE7142"/>
    <w:rPr>
      <w:rFonts w:ascii="Symbol" w:hAnsi="Symbol" w:cs="Symbol" w:hint="default"/>
      <w:sz w:val="22"/>
      <w:szCs w:val="22"/>
    </w:rPr>
  </w:style>
  <w:style w:type="character" w:customStyle="1" w:styleId="WW8Num20z0">
    <w:name w:val="WW8Num20z0"/>
    <w:rsid w:val="00EE7142"/>
    <w:rPr>
      <w:rFonts w:ascii="Times New Roman" w:hAnsi="Times New Roman" w:cs="Times New Roman" w:hint="default"/>
    </w:rPr>
  </w:style>
  <w:style w:type="character" w:customStyle="1" w:styleId="WW8Num21z0">
    <w:name w:val="WW8Num21z0"/>
    <w:rsid w:val="00EE7142"/>
    <w:rPr>
      <w:rFonts w:ascii="Symbol" w:hAnsi="Symbol" w:cs="Symbol" w:hint="default"/>
      <w:color w:val="000000"/>
      <w:spacing w:val="-1"/>
      <w:sz w:val="22"/>
      <w:szCs w:val="22"/>
    </w:rPr>
  </w:style>
  <w:style w:type="character" w:customStyle="1" w:styleId="WW8Num21z2">
    <w:name w:val="WW8Num21z2"/>
    <w:rsid w:val="00EE7142"/>
    <w:rPr>
      <w:rFonts w:ascii="Wingdings" w:hAnsi="Wingdings" w:cs="Wingdings" w:hint="default"/>
    </w:rPr>
  </w:style>
  <w:style w:type="character" w:customStyle="1" w:styleId="WW8Num21z4">
    <w:name w:val="WW8Num21z4"/>
    <w:rsid w:val="00EE7142"/>
    <w:rPr>
      <w:rFonts w:ascii="Courier New" w:hAnsi="Courier New" w:cs="Courier New" w:hint="default"/>
    </w:rPr>
  </w:style>
  <w:style w:type="character" w:customStyle="1" w:styleId="WW8Num22z0">
    <w:name w:val="WW8Num22z0"/>
    <w:rsid w:val="00EE7142"/>
    <w:rPr>
      <w:sz w:val="22"/>
      <w:szCs w:val="22"/>
    </w:rPr>
  </w:style>
  <w:style w:type="character" w:customStyle="1" w:styleId="WW8Num23z0">
    <w:name w:val="WW8Num23z0"/>
    <w:rsid w:val="00EE7142"/>
    <w:rPr>
      <w:rFonts w:ascii="Symbol" w:hAnsi="Symbol" w:cs="Symbol" w:hint="default"/>
    </w:rPr>
  </w:style>
  <w:style w:type="character" w:customStyle="1" w:styleId="WW8Num24z0">
    <w:name w:val="WW8Num24z0"/>
    <w:rsid w:val="00EE7142"/>
    <w:rPr>
      <w:b/>
      <w:bCs/>
      <w:i/>
      <w:iCs w:val="0"/>
      <w:sz w:val="22"/>
      <w:szCs w:val="22"/>
    </w:rPr>
  </w:style>
  <w:style w:type="character" w:customStyle="1" w:styleId="WW8Num25z0">
    <w:name w:val="WW8Num25z0"/>
    <w:rsid w:val="00EE7142"/>
    <w:rPr>
      <w:rFonts w:ascii="Liberation Serif" w:hAnsi="Liberation Serif" w:cs="Liberation Serif" w:hint="default"/>
      <w:sz w:val="22"/>
      <w:szCs w:val="22"/>
    </w:rPr>
  </w:style>
  <w:style w:type="character" w:customStyle="1" w:styleId="WW8Num26z0">
    <w:name w:val="WW8Num26z0"/>
    <w:rsid w:val="00EE7142"/>
    <w:rPr>
      <w:rFonts w:ascii="Times New Roman" w:hAnsi="Times New Roman" w:cs="Times New Roman" w:hint="default"/>
    </w:rPr>
  </w:style>
  <w:style w:type="character" w:customStyle="1" w:styleId="WW8Num27z0">
    <w:name w:val="WW8Num27z0"/>
    <w:rsid w:val="00EE7142"/>
    <w:rPr>
      <w:b/>
      <w:bCs/>
      <w:sz w:val="22"/>
      <w:szCs w:val="22"/>
    </w:rPr>
  </w:style>
  <w:style w:type="character" w:customStyle="1" w:styleId="WW8Num28z0">
    <w:name w:val="WW8Num28z0"/>
    <w:rsid w:val="00EE7142"/>
  </w:style>
  <w:style w:type="character" w:customStyle="1" w:styleId="WW8Num29z0">
    <w:name w:val="WW8Num29z0"/>
    <w:rsid w:val="00EE7142"/>
  </w:style>
  <w:style w:type="character" w:customStyle="1" w:styleId="WW8Num30z0">
    <w:name w:val="WW8Num30z0"/>
    <w:rsid w:val="00EE7142"/>
    <w:rPr>
      <w:b/>
      <w:bCs/>
      <w:sz w:val="22"/>
      <w:szCs w:val="22"/>
    </w:rPr>
  </w:style>
  <w:style w:type="character" w:customStyle="1" w:styleId="WW8Num31z0">
    <w:name w:val="WW8Num31z0"/>
    <w:rsid w:val="00EE7142"/>
    <w:rPr>
      <w:rFonts w:ascii="Symbol" w:hAnsi="Symbol" w:cs="Symbol" w:hint="default"/>
      <w:sz w:val="22"/>
      <w:szCs w:val="22"/>
    </w:rPr>
  </w:style>
  <w:style w:type="character" w:customStyle="1" w:styleId="WW8Num32z0">
    <w:name w:val="WW8Num32z0"/>
    <w:rsid w:val="00EE7142"/>
    <w:rPr>
      <w:rFonts w:ascii="Times New Roman" w:hAnsi="Times New Roman" w:cs="Times New Roman" w:hint="default"/>
    </w:rPr>
  </w:style>
  <w:style w:type="character" w:customStyle="1" w:styleId="WW8Num33z0">
    <w:name w:val="WW8Num33z0"/>
    <w:rsid w:val="00EE7142"/>
  </w:style>
  <w:style w:type="character" w:customStyle="1" w:styleId="WW8Num34z0">
    <w:name w:val="WW8Num34z0"/>
    <w:rsid w:val="00EE7142"/>
    <w:rPr>
      <w:b/>
      <w:bCs w:val="0"/>
      <w:i/>
      <w:iCs w:val="0"/>
      <w:sz w:val="22"/>
      <w:szCs w:val="22"/>
    </w:rPr>
  </w:style>
  <w:style w:type="character" w:customStyle="1" w:styleId="WW8Num35z0">
    <w:name w:val="WW8Num35z0"/>
    <w:rsid w:val="00EE7142"/>
    <w:rPr>
      <w:rFonts w:ascii="Symbol" w:hAnsi="Symbol" w:cs="Symbol" w:hint="default"/>
      <w:sz w:val="22"/>
      <w:szCs w:val="22"/>
    </w:rPr>
  </w:style>
  <w:style w:type="character" w:customStyle="1" w:styleId="WW8Num36z0">
    <w:name w:val="WW8Num36z0"/>
    <w:rsid w:val="00EE7142"/>
    <w:rPr>
      <w:rFonts w:ascii="Times New Roman" w:eastAsia="Times New Roman" w:hAnsi="Times New Roman" w:cs="Times New Roman" w:hint="default"/>
    </w:rPr>
  </w:style>
  <w:style w:type="character" w:customStyle="1" w:styleId="WW8Num36z1">
    <w:name w:val="WW8Num36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36z3">
    <w:name w:val="WW8Num36z3"/>
    <w:rsid w:val="00EE7142"/>
  </w:style>
  <w:style w:type="character" w:customStyle="1" w:styleId="WW8Num36z4">
    <w:name w:val="WW8Num36z4"/>
    <w:rsid w:val="00EE7142"/>
  </w:style>
  <w:style w:type="character" w:customStyle="1" w:styleId="WW8Num36z5">
    <w:name w:val="WW8Num36z5"/>
    <w:rsid w:val="00EE7142"/>
  </w:style>
  <w:style w:type="character" w:customStyle="1" w:styleId="WW8Num36z6">
    <w:name w:val="WW8Num36z6"/>
    <w:rsid w:val="00EE7142"/>
  </w:style>
  <w:style w:type="character" w:customStyle="1" w:styleId="WW8Num36z7">
    <w:name w:val="WW8Num36z7"/>
    <w:rsid w:val="00EE7142"/>
  </w:style>
  <w:style w:type="character" w:customStyle="1" w:styleId="WW8Num36z8">
    <w:name w:val="WW8Num36z8"/>
    <w:rsid w:val="00EE7142"/>
  </w:style>
  <w:style w:type="character" w:customStyle="1" w:styleId="WW8Num37z0">
    <w:name w:val="WW8Num37z0"/>
    <w:rsid w:val="00EE7142"/>
    <w:rPr>
      <w:rFonts w:ascii="Times New Roman" w:hAnsi="Times New Roman" w:cs="Times New Roman" w:hint="default"/>
    </w:rPr>
  </w:style>
  <w:style w:type="character" w:customStyle="1" w:styleId="WW8Num38z0">
    <w:name w:val="WW8Num38z0"/>
    <w:rsid w:val="00EE7142"/>
    <w:rPr>
      <w:sz w:val="22"/>
      <w:szCs w:val="22"/>
    </w:rPr>
  </w:style>
  <w:style w:type="character" w:customStyle="1" w:styleId="WW8Num39z0">
    <w:name w:val="WW8Num39z0"/>
    <w:rsid w:val="00EE7142"/>
    <w:rPr>
      <w:rFonts w:ascii="Symbol" w:hAnsi="Symbol" w:cs="Symbol" w:hint="default"/>
    </w:rPr>
  </w:style>
  <w:style w:type="character" w:customStyle="1" w:styleId="WW8Num40z0">
    <w:name w:val="WW8Num40z0"/>
    <w:rsid w:val="00EE7142"/>
  </w:style>
  <w:style w:type="character" w:customStyle="1" w:styleId="WW8Num41z0">
    <w:name w:val="WW8Num41z0"/>
    <w:rsid w:val="00EE7142"/>
    <w:rPr>
      <w:color w:val="000000"/>
      <w:sz w:val="22"/>
      <w:szCs w:val="22"/>
    </w:rPr>
  </w:style>
  <w:style w:type="character" w:customStyle="1" w:styleId="WW8Num42z0">
    <w:name w:val="WW8Num42z0"/>
    <w:rsid w:val="00EE7142"/>
  </w:style>
  <w:style w:type="character" w:customStyle="1" w:styleId="WW8Num42z1">
    <w:name w:val="WW8Num42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42z2">
    <w:name w:val="WW8Num42z2"/>
    <w:rsid w:val="00EE7142"/>
  </w:style>
  <w:style w:type="character" w:customStyle="1" w:styleId="WW8Num42z3">
    <w:name w:val="WW8Num42z3"/>
    <w:rsid w:val="00EE7142"/>
  </w:style>
  <w:style w:type="character" w:customStyle="1" w:styleId="WW8Num42z4">
    <w:name w:val="WW8Num42z4"/>
    <w:rsid w:val="00EE7142"/>
  </w:style>
  <w:style w:type="character" w:customStyle="1" w:styleId="WW8Num42z5">
    <w:name w:val="WW8Num42z5"/>
    <w:rsid w:val="00EE7142"/>
  </w:style>
  <w:style w:type="character" w:customStyle="1" w:styleId="WW8Num42z6">
    <w:name w:val="WW8Num42z6"/>
    <w:rsid w:val="00EE7142"/>
  </w:style>
  <w:style w:type="character" w:customStyle="1" w:styleId="WW8Num42z7">
    <w:name w:val="WW8Num42z7"/>
    <w:rsid w:val="00EE7142"/>
  </w:style>
  <w:style w:type="character" w:customStyle="1" w:styleId="WW8Num42z8">
    <w:name w:val="WW8Num42z8"/>
    <w:rsid w:val="00EE7142"/>
  </w:style>
  <w:style w:type="character" w:customStyle="1" w:styleId="WW8Num43z0">
    <w:name w:val="WW8Num43z0"/>
    <w:rsid w:val="00EE7142"/>
    <w:rPr>
      <w:rFonts w:ascii="Symbol" w:hAnsi="Symbol" w:cs="Symbol" w:hint="default"/>
      <w:sz w:val="22"/>
      <w:szCs w:val="22"/>
    </w:rPr>
  </w:style>
  <w:style w:type="character" w:customStyle="1" w:styleId="WW8Num44z0">
    <w:name w:val="WW8Num44z0"/>
    <w:rsid w:val="00EE7142"/>
  </w:style>
  <w:style w:type="character" w:customStyle="1" w:styleId="WW8Num45z0">
    <w:name w:val="WW8Num45z0"/>
    <w:rsid w:val="00EE7142"/>
    <w:rPr>
      <w:sz w:val="22"/>
      <w:szCs w:val="22"/>
    </w:rPr>
  </w:style>
  <w:style w:type="character" w:customStyle="1" w:styleId="WW8Num46z0">
    <w:name w:val="WW8Num46z0"/>
    <w:rsid w:val="00EE7142"/>
    <w:rPr>
      <w:rFonts w:ascii="Times New Roman" w:hAnsi="Times New Roman" w:cs="Times New Roman" w:hint="default"/>
      <w:sz w:val="22"/>
      <w:szCs w:val="22"/>
    </w:rPr>
  </w:style>
  <w:style w:type="character" w:customStyle="1" w:styleId="WW8Num46z1">
    <w:name w:val="WW8Num46z1"/>
    <w:rsid w:val="00EE7142"/>
    <w:rPr>
      <w:rFonts w:ascii="Courier New" w:hAnsi="Courier New" w:cs="Courier New" w:hint="default"/>
    </w:rPr>
  </w:style>
  <w:style w:type="character" w:customStyle="1" w:styleId="WW8Num46z2">
    <w:name w:val="WW8Num46z2"/>
    <w:rsid w:val="00EE7142"/>
    <w:rPr>
      <w:rFonts w:ascii="Wingdings" w:hAnsi="Wingdings" w:cs="Wingdings" w:hint="default"/>
    </w:rPr>
  </w:style>
  <w:style w:type="character" w:customStyle="1" w:styleId="WW8Num46z3">
    <w:name w:val="WW8Num46z3"/>
    <w:rsid w:val="00EE7142"/>
    <w:rPr>
      <w:rFonts w:ascii="Symbol" w:hAnsi="Symbol" w:cs="Symbol" w:hint="default"/>
      <w:sz w:val="22"/>
      <w:szCs w:val="22"/>
    </w:rPr>
  </w:style>
  <w:style w:type="character" w:customStyle="1" w:styleId="WW8Num47z0">
    <w:name w:val="WW8Num47z0"/>
    <w:rsid w:val="00EE7142"/>
    <w:rPr>
      <w:rFonts w:ascii="Symbol" w:hAnsi="Symbol" w:cs="Symbol" w:hint="default"/>
      <w:sz w:val="22"/>
      <w:szCs w:val="22"/>
    </w:rPr>
  </w:style>
  <w:style w:type="character" w:customStyle="1" w:styleId="WW8Num48z0">
    <w:name w:val="WW8Num48z0"/>
    <w:rsid w:val="00EE7142"/>
    <w:rPr>
      <w:sz w:val="22"/>
      <w:szCs w:val="22"/>
    </w:rPr>
  </w:style>
  <w:style w:type="character" w:customStyle="1" w:styleId="WW8Num49z0">
    <w:name w:val="WW8Num49z0"/>
    <w:rsid w:val="00EE7142"/>
    <w:rPr>
      <w:sz w:val="22"/>
      <w:szCs w:val="22"/>
    </w:rPr>
  </w:style>
  <w:style w:type="character" w:customStyle="1" w:styleId="WW8Num50z0">
    <w:name w:val="WW8Num50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51z0">
    <w:name w:val="WW8Num51z0"/>
    <w:rsid w:val="00EE7142"/>
    <w:rPr>
      <w:rFonts w:ascii="Arial" w:hAnsi="Arial" w:cs="Arial" w:hint="default"/>
    </w:rPr>
  </w:style>
  <w:style w:type="character" w:customStyle="1" w:styleId="WW8Num52z0">
    <w:name w:val="WW8Num52z0"/>
    <w:rsid w:val="00EE7142"/>
    <w:rPr>
      <w:rFonts w:ascii="Times New Roman" w:hAnsi="Times New Roman" w:cs="Times New Roman" w:hint="default"/>
    </w:rPr>
  </w:style>
  <w:style w:type="character" w:customStyle="1" w:styleId="WW8Num53z0">
    <w:name w:val="WW8Num53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54z0">
    <w:name w:val="WW8Num54z0"/>
    <w:rsid w:val="00EE7142"/>
    <w:rPr>
      <w:rFonts w:ascii="Times New Roman" w:hAnsi="Times New Roman" w:cs="Times New Roman" w:hint="default"/>
    </w:rPr>
  </w:style>
  <w:style w:type="character" w:customStyle="1" w:styleId="WW8Num55z0">
    <w:name w:val="WW8Num55z0"/>
    <w:rsid w:val="00EE7142"/>
    <w:rPr>
      <w:rFonts w:ascii="Times New Roman" w:hAnsi="Times New Roman" w:cs="Times New Roman" w:hint="default"/>
    </w:rPr>
  </w:style>
  <w:style w:type="character" w:customStyle="1" w:styleId="WW8Num56z0">
    <w:name w:val="WW8Num56z0"/>
    <w:rsid w:val="00EE7142"/>
  </w:style>
  <w:style w:type="character" w:customStyle="1" w:styleId="WW8Num56z1">
    <w:name w:val="WW8Num56z1"/>
    <w:rsid w:val="00EE7142"/>
  </w:style>
  <w:style w:type="character" w:customStyle="1" w:styleId="WW8Num56z2">
    <w:name w:val="WW8Num56z2"/>
    <w:rsid w:val="00EE7142"/>
    <w:rPr>
      <w:b/>
      <w:bCs w:val="0"/>
      <w:i/>
      <w:iCs w:val="0"/>
      <w:sz w:val="22"/>
      <w:szCs w:val="22"/>
    </w:rPr>
  </w:style>
  <w:style w:type="character" w:customStyle="1" w:styleId="WW8Num56z3">
    <w:name w:val="WW8Num56z3"/>
    <w:rsid w:val="00EE7142"/>
  </w:style>
  <w:style w:type="character" w:customStyle="1" w:styleId="WW8Num56z4">
    <w:name w:val="WW8Num56z4"/>
    <w:rsid w:val="00EE7142"/>
  </w:style>
  <w:style w:type="character" w:customStyle="1" w:styleId="WW8Num56z5">
    <w:name w:val="WW8Num56z5"/>
    <w:rsid w:val="00EE7142"/>
  </w:style>
  <w:style w:type="character" w:customStyle="1" w:styleId="WW8Num56z6">
    <w:name w:val="WW8Num56z6"/>
    <w:rsid w:val="00EE7142"/>
  </w:style>
  <w:style w:type="character" w:customStyle="1" w:styleId="WW8Num56z7">
    <w:name w:val="WW8Num56z7"/>
    <w:rsid w:val="00EE7142"/>
  </w:style>
  <w:style w:type="character" w:customStyle="1" w:styleId="WW8Num56z8">
    <w:name w:val="WW8Num56z8"/>
    <w:rsid w:val="00EE7142"/>
  </w:style>
  <w:style w:type="character" w:customStyle="1" w:styleId="WW8Num57z0">
    <w:name w:val="WW8Num57z0"/>
    <w:rsid w:val="00EE7142"/>
    <w:rPr>
      <w:sz w:val="22"/>
      <w:szCs w:val="22"/>
    </w:rPr>
  </w:style>
  <w:style w:type="character" w:customStyle="1" w:styleId="WW8Num57z1">
    <w:name w:val="WW8Num57z1"/>
    <w:rsid w:val="00EE7142"/>
  </w:style>
  <w:style w:type="character" w:customStyle="1" w:styleId="WW8Num57z2">
    <w:name w:val="WW8Num57z2"/>
    <w:rsid w:val="00EE7142"/>
  </w:style>
  <w:style w:type="character" w:customStyle="1" w:styleId="WW8Num57z3">
    <w:name w:val="WW8Num57z3"/>
    <w:rsid w:val="00EE7142"/>
  </w:style>
  <w:style w:type="character" w:customStyle="1" w:styleId="WW8Num57z4">
    <w:name w:val="WW8Num57z4"/>
    <w:rsid w:val="00EE7142"/>
  </w:style>
  <w:style w:type="character" w:customStyle="1" w:styleId="WW8Num57z5">
    <w:name w:val="WW8Num57z5"/>
    <w:rsid w:val="00EE7142"/>
  </w:style>
  <w:style w:type="character" w:customStyle="1" w:styleId="WW8Num57z6">
    <w:name w:val="WW8Num57z6"/>
    <w:rsid w:val="00EE7142"/>
  </w:style>
  <w:style w:type="character" w:customStyle="1" w:styleId="WW8Num57z7">
    <w:name w:val="WW8Num57z7"/>
    <w:rsid w:val="00EE7142"/>
  </w:style>
  <w:style w:type="character" w:customStyle="1" w:styleId="WW8Num57z8">
    <w:name w:val="WW8Num57z8"/>
    <w:rsid w:val="00EE7142"/>
  </w:style>
  <w:style w:type="character" w:customStyle="1" w:styleId="WW8Num58z0">
    <w:name w:val="WW8Num58z0"/>
    <w:rsid w:val="00EE7142"/>
    <w:rPr>
      <w:sz w:val="22"/>
      <w:szCs w:val="22"/>
    </w:rPr>
  </w:style>
  <w:style w:type="character" w:customStyle="1" w:styleId="WW8Num58z1">
    <w:name w:val="WW8Num58z1"/>
    <w:rsid w:val="00EE7142"/>
  </w:style>
  <w:style w:type="character" w:customStyle="1" w:styleId="WW8Num58z2">
    <w:name w:val="WW8Num58z2"/>
    <w:rsid w:val="00EE7142"/>
  </w:style>
  <w:style w:type="character" w:customStyle="1" w:styleId="WW8Num58z3">
    <w:name w:val="WW8Num58z3"/>
    <w:rsid w:val="00EE7142"/>
  </w:style>
  <w:style w:type="character" w:customStyle="1" w:styleId="WW8Num58z4">
    <w:name w:val="WW8Num58z4"/>
    <w:rsid w:val="00EE7142"/>
  </w:style>
  <w:style w:type="character" w:customStyle="1" w:styleId="WW8Num58z5">
    <w:name w:val="WW8Num58z5"/>
    <w:rsid w:val="00EE7142"/>
  </w:style>
  <w:style w:type="character" w:customStyle="1" w:styleId="WW8Num58z6">
    <w:name w:val="WW8Num58z6"/>
    <w:rsid w:val="00EE7142"/>
  </w:style>
  <w:style w:type="character" w:customStyle="1" w:styleId="WW8Num58z7">
    <w:name w:val="WW8Num58z7"/>
    <w:rsid w:val="00EE7142"/>
  </w:style>
  <w:style w:type="character" w:customStyle="1" w:styleId="WW8Num58z8">
    <w:name w:val="WW8Num58z8"/>
    <w:rsid w:val="00EE7142"/>
  </w:style>
  <w:style w:type="character" w:customStyle="1" w:styleId="WW8Num59z0">
    <w:name w:val="WW8Num59z0"/>
    <w:rsid w:val="00EE7142"/>
    <w:rPr>
      <w:sz w:val="22"/>
      <w:szCs w:val="22"/>
    </w:rPr>
  </w:style>
  <w:style w:type="character" w:customStyle="1" w:styleId="WW8Num59z1">
    <w:name w:val="WW8Num59z1"/>
    <w:rsid w:val="00EE7142"/>
  </w:style>
  <w:style w:type="character" w:customStyle="1" w:styleId="WW8Num59z2">
    <w:name w:val="WW8Num59z2"/>
    <w:rsid w:val="00EE7142"/>
  </w:style>
  <w:style w:type="character" w:customStyle="1" w:styleId="WW8Num59z3">
    <w:name w:val="WW8Num59z3"/>
    <w:rsid w:val="00EE7142"/>
  </w:style>
  <w:style w:type="character" w:customStyle="1" w:styleId="WW8Num59z4">
    <w:name w:val="WW8Num59z4"/>
    <w:rsid w:val="00EE7142"/>
  </w:style>
  <w:style w:type="character" w:customStyle="1" w:styleId="WW8Num59z5">
    <w:name w:val="WW8Num59z5"/>
    <w:rsid w:val="00EE7142"/>
  </w:style>
  <w:style w:type="character" w:customStyle="1" w:styleId="WW8Num59z6">
    <w:name w:val="WW8Num59z6"/>
    <w:rsid w:val="00EE7142"/>
  </w:style>
  <w:style w:type="character" w:customStyle="1" w:styleId="WW8Num59z7">
    <w:name w:val="WW8Num59z7"/>
    <w:rsid w:val="00EE7142"/>
  </w:style>
  <w:style w:type="character" w:customStyle="1" w:styleId="WW8Num59z8">
    <w:name w:val="WW8Num59z8"/>
    <w:rsid w:val="00EE7142"/>
  </w:style>
  <w:style w:type="character" w:customStyle="1" w:styleId="WW8Num60z0">
    <w:name w:val="WW8Num60z0"/>
    <w:rsid w:val="00EE7142"/>
    <w:rPr>
      <w:b/>
      <w:bCs w:val="0"/>
      <w:sz w:val="22"/>
      <w:szCs w:val="22"/>
    </w:rPr>
  </w:style>
  <w:style w:type="character" w:customStyle="1" w:styleId="WW8Num60z1">
    <w:name w:val="WW8Num60z1"/>
    <w:rsid w:val="00EE7142"/>
    <w:rPr>
      <w:b/>
      <w:bCs w:val="0"/>
      <w:i/>
      <w:iCs w:val="0"/>
      <w:sz w:val="22"/>
      <w:szCs w:val="22"/>
    </w:rPr>
  </w:style>
  <w:style w:type="character" w:customStyle="1" w:styleId="WW8Num60z2">
    <w:name w:val="WW8Num60z2"/>
    <w:rsid w:val="00EE7142"/>
  </w:style>
  <w:style w:type="character" w:customStyle="1" w:styleId="WW8Num60z3">
    <w:name w:val="WW8Num60z3"/>
    <w:rsid w:val="00EE7142"/>
  </w:style>
  <w:style w:type="character" w:customStyle="1" w:styleId="WW8Num60z4">
    <w:name w:val="WW8Num60z4"/>
    <w:rsid w:val="00EE7142"/>
  </w:style>
  <w:style w:type="character" w:customStyle="1" w:styleId="WW8Num60z5">
    <w:name w:val="WW8Num60z5"/>
    <w:rsid w:val="00EE7142"/>
  </w:style>
  <w:style w:type="character" w:customStyle="1" w:styleId="WW8Num60z6">
    <w:name w:val="WW8Num60z6"/>
    <w:rsid w:val="00EE7142"/>
  </w:style>
  <w:style w:type="character" w:customStyle="1" w:styleId="WW8Num60z7">
    <w:name w:val="WW8Num60z7"/>
    <w:rsid w:val="00EE7142"/>
  </w:style>
  <w:style w:type="character" w:customStyle="1" w:styleId="WW8Num60z8">
    <w:name w:val="WW8Num60z8"/>
    <w:rsid w:val="00EE7142"/>
  </w:style>
  <w:style w:type="character" w:customStyle="1" w:styleId="WW8Num61z0">
    <w:name w:val="WW8Num61z0"/>
    <w:rsid w:val="00EE7142"/>
    <w:rPr>
      <w:sz w:val="22"/>
      <w:szCs w:val="22"/>
    </w:rPr>
  </w:style>
  <w:style w:type="character" w:customStyle="1" w:styleId="WW8Num61z1">
    <w:name w:val="WW8Num61z1"/>
    <w:rsid w:val="00EE7142"/>
  </w:style>
  <w:style w:type="character" w:customStyle="1" w:styleId="WW8Num61z2">
    <w:name w:val="WW8Num61z2"/>
    <w:rsid w:val="00EE7142"/>
  </w:style>
  <w:style w:type="character" w:customStyle="1" w:styleId="WW8Num61z3">
    <w:name w:val="WW8Num61z3"/>
    <w:rsid w:val="00EE7142"/>
  </w:style>
  <w:style w:type="character" w:customStyle="1" w:styleId="WW8Num61z4">
    <w:name w:val="WW8Num61z4"/>
    <w:rsid w:val="00EE7142"/>
  </w:style>
  <w:style w:type="character" w:customStyle="1" w:styleId="WW8Num61z5">
    <w:name w:val="WW8Num61z5"/>
    <w:rsid w:val="00EE7142"/>
  </w:style>
  <w:style w:type="character" w:customStyle="1" w:styleId="WW8Num61z6">
    <w:name w:val="WW8Num61z6"/>
    <w:rsid w:val="00EE7142"/>
  </w:style>
  <w:style w:type="character" w:customStyle="1" w:styleId="WW8Num61z7">
    <w:name w:val="WW8Num61z7"/>
    <w:rsid w:val="00EE7142"/>
  </w:style>
  <w:style w:type="character" w:customStyle="1" w:styleId="WW8Num61z8">
    <w:name w:val="WW8Num61z8"/>
    <w:rsid w:val="00EE7142"/>
  </w:style>
  <w:style w:type="character" w:customStyle="1" w:styleId="WW8Num62z0">
    <w:name w:val="WW8Num62z0"/>
    <w:rsid w:val="00EE7142"/>
  </w:style>
  <w:style w:type="character" w:customStyle="1" w:styleId="WW8Num62z1">
    <w:name w:val="WW8Num62z1"/>
    <w:rsid w:val="00EE7142"/>
  </w:style>
  <w:style w:type="character" w:customStyle="1" w:styleId="WW8Num62z2">
    <w:name w:val="WW8Num62z2"/>
    <w:rsid w:val="00EE7142"/>
  </w:style>
  <w:style w:type="character" w:customStyle="1" w:styleId="WW8Num62z3">
    <w:name w:val="WW8Num62z3"/>
    <w:rsid w:val="00EE7142"/>
  </w:style>
  <w:style w:type="character" w:customStyle="1" w:styleId="WW8Num62z4">
    <w:name w:val="WW8Num62z4"/>
    <w:rsid w:val="00EE7142"/>
  </w:style>
  <w:style w:type="character" w:customStyle="1" w:styleId="WW8Num62z5">
    <w:name w:val="WW8Num62z5"/>
    <w:rsid w:val="00EE7142"/>
  </w:style>
  <w:style w:type="character" w:customStyle="1" w:styleId="WW8Num62z6">
    <w:name w:val="WW8Num62z6"/>
    <w:rsid w:val="00EE7142"/>
  </w:style>
  <w:style w:type="character" w:customStyle="1" w:styleId="WW8Num62z7">
    <w:name w:val="WW8Num62z7"/>
    <w:rsid w:val="00EE7142"/>
  </w:style>
  <w:style w:type="character" w:customStyle="1" w:styleId="WW8Num62z8">
    <w:name w:val="WW8Num62z8"/>
    <w:rsid w:val="00EE7142"/>
  </w:style>
  <w:style w:type="character" w:customStyle="1" w:styleId="WW8Num2z1">
    <w:name w:val="WW8Num2z1"/>
    <w:rsid w:val="00EE7142"/>
  </w:style>
  <w:style w:type="character" w:customStyle="1" w:styleId="WW8Num2z2">
    <w:name w:val="WW8Num2z2"/>
    <w:rsid w:val="00EE7142"/>
    <w:rPr>
      <w:b/>
      <w:bCs w:val="0"/>
      <w:i/>
      <w:iCs w:val="0"/>
      <w:sz w:val="22"/>
      <w:szCs w:val="22"/>
    </w:rPr>
  </w:style>
  <w:style w:type="character" w:customStyle="1" w:styleId="WW8Num2z3">
    <w:name w:val="WW8Num2z3"/>
    <w:rsid w:val="00EE7142"/>
  </w:style>
  <w:style w:type="character" w:customStyle="1" w:styleId="WW8Num2z4">
    <w:name w:val="WW8Num2z4"/>
    <w:rsid w:val="00EE7142"/>
  </w:style>
  <w:style w:type="character" w:customStyle="1" w:styleId="WW8Num2z5">
    <w:name w:val="WW8Num2z5"/>
    <w:rsid w:val="00EE7142"/>
  </w:style>
  <w:style w:type="character" w:customStyle="1" w:styleId="WW8Num2z6">
    <w:name w:val="WW8Num2z6"/>
    <w:rsid w:val="00EE7142"/>
  </w:style>
  <w:style w:type="character" w:customStyle="1" w:styleId="WW8Num2z7">
    <w:name w:val="WW8Num2z7"/>
    <w:rsid w:val="00EE7142"/>
  </w:style>
  <w:style w:type="character" w:customStyle="1" w:styleId="WW8Num2z8">
    <w:name w:val="WW8Num2z8"/>
    <w:rsid w:val="00EE7142"/>
  </w:style>
  <w:style w:type="character" w:customStyle="1" w:styleId="WW8Num4z4">
    <w:name w:val="WW8Num4z4"/>
    <w:rsid w:val="00EE7142"/>
  </w:style>
  <w:style w:type="character" w:customStyle="1" w:styleId="WW8Num4z5">
    <w:name w:val="WW8Num4z5"/>
    <w:rsid w:val="00EE7142"/>
  </w:style>
  <w:style w:type="character" w:customStyle="1" w:styleId="WW8Num4z6">
    <w:name w:val="WW8Num4z6"/>
    <w:rsid w:val="00EE7142"/>
  </w:style>
  <w:style w:type="character" w:customStyle="1" w:styleId="WW8Num4z7">
    <w:name w:val="WW8Num4z7"/>
    <w:rsid w:val="00EE7142"/>
  </w:style>
  <w:style w:type="character" w:customStyle="1" w:styleId="WW8Num4z8">
    <w:name w:val="WW8Num4z8"/>
    <w:rsid w:val="00EE7142"/>
  </w:style>
  <w:style w:type="character" w:customStyle="1" w:styleId="WW8Num22z1">
    <w:name w:val="WW8Num22z1"/>
    <w:rsid w:val="00EE7142"/>
  </w:style>
  <w:style w:type="character" w:customStyle="1" w:styleId="WW8Num22z2">
    <w:name w:val="WW8Num22z2"/>
    <w:rsid w:val="00EE7142"/>
  </w:style>
  <w:style w:type="character" w:customStyle="1" w:styleId="WW8Num22z3">
    <w:name w:val="WW8Num22z3"/>
    <w:rsid w:val="00EE7142"/>
  </w:style>
  <w:style w:type="character" w:customStyle="1" w:styleId="WW8Num22z4">
    <w:name w:val="WW8Num22z4"/>
    <w:rsid w:val="00EE7142"/>
  </w:style>
  <w:style w:type="character" w:customStyle="1" w:styleId="WW8Num22z5">
    <w:name w:val="WW8Num22z5"/>
    <w:rsid w:val="00EE7142"/>
  </w:style>
  <w:style w:type="character" w:customStyle="1" w:styleId="WW8Num22z6">
    <w:name w:val="WW8Num22z6"/>
    <w:rsid w:val="00EE7142"/>
  </w:style>
  <w:style w:type="character" w:customStyle="1" w:styleId="WW8Num22z7">
    <w:name w:val="WW8Num22z7"/>
    <w:rsid w:val="00EE7142"/>
  </w:style>
  <w:style w:type="character" w:customStyle="1" w:styleId="WW8Num22z8">
    <w:name w:val="WW8Num22z8"/>
    <w:rsid w:val="00EE7142"/>
  </w:style>
  <w:style w:type="character" w:customStyle="1" w:styleId="WW8Num23z3">
    <w:name w:val="WW8Num23z3"/>
    <w:rsid w:val="00EE7142"/>
  </w:style>
  <w:style w:type="character" w:customStyle="1" w:styleId="WW8Num23z4">
    <w:name w:val="WW8Num23z4"/>
    <w:rsid w:val="00EE7142"/>
  </w:style>
  <w:style w:type="character" w:customStyle="1" w:styleId="WW8Num23z5">
    <w:name w:val="WW8Num23z5"/>
    <w:rsid w:val="00EE7142"/>
  </w:style>
  <w:style w:type="character" w:customStyle="1" w:styleId="WW8Num23z6">
    <w:name w:val="WW8Num23z6"/>
    <w:rsid w:val="00EE7142"/>
  </w:style>
  <w:style w:type="character" w:customStyle="1" w:styleId="WW8Num23z7">
    <w:name w:val="WW8Num23z7"/>
    <w:rsid w:val="00EE7142"/>
  </w:style>
  <w:style w:type="character" w:customStyle="1" w:styleId="WW8Num23z8">
    <w:name w:val="WW8Num23z8"/>
    <w:rsid w:val="00EE7142"/>
  </w:style>
  <w:style w:type="character" w:customStyle="1" w:styleId="WW8Num24z1">
    <w:name w:val="WW8Num24z1"/>
    <w:rsid w:val="00EE7142"/>
    <w:rPr>
      <w:b/>
      <w:bCs w:val="0"/>
      <w:i/>
      <w:iCs w:val="0"/>
      <w:sz w:val="22"/>
      <w:szCs w:val="22"/>
    </w:rPr>
  </w:style>
  <w:style w:type="character" w:customStyle="1" w:styleId="WW8Num24z2">
    <w:name w:val="WW8Num24z2"/>
    <w:rsid w:val="00EE7142"/>
  </w:style>
  <w:style w:type="character" w:customStyle="1" w:styleId="WW8Num24z3">
    <w:name w:val="WW8Num24z3"/>
    <w:rsid w:val="00EE7142"/>
  </w:style>
  <w:style w:type="character" w:customStyle="1" w:styleId="WW8Num24z4">
    <w:name w:val="WW8Num24z4"/>
    <w:rsid w:val="00EE7142"/>
  </w:style>
  <w:style w:type="character" w:customStyle="1" w:styleId="WW8Num24z5">
    <w:name w:val="WW8Num24z5"/>
    <w:rsid w:val="00EE7142"/>
  </w:style>
  <w:style w:type="character" w:customStyle="1" w:styleId="WW8Num24z6">
    <w:name w:val="WW8Num24z6"/>
    <w:rsid w:val="00EE7142"/>
  </w:style>
  <w:style w:type="character" w:customStyle="1" w:styleId="WW8Num24z7">
    <w:name w:val="WW8Num24z7"/>
    <w:rsid w:val="00EE7142"/>
  </w:style>
  <w:style w:type="character" w:customStyle="1" w:styleId="WW8Num24z8">
    <w:name w:val="WW8Num24z8"/>
    <w:rsid w:val="00EE7142"/>
  </w:style>
  <w:style w:type="character" w:customStyle="1" w:styleId="WW8Num27z2">
    <w:name w:val="WW8Num27z2"/>
    <w:rsid w:val="00EE7142"/>
    <w:rPr>
      <w:rFonts w:ascii="Wingdings" w:hAnsi="Wingdings" w:cs="Wingdings" w:hint="default"/>
    </w:rPr>
  </w:style>
  <w:style w:type="character" w:customStyle="1" w:styleId="WW8Num27z4">
    <w:name w:val="WW8Num27z4"/>
    <w:rsid w:val="00EE7142"/>
    <w:rPr>
      <w:rFonts w:ascii="Courier New" w:hAnsi="Courier New" w:cs="Courier New" w:hint="default"/>
    </w:rPr>
  </w:style>
  <w:style w:type="character" w:customStyle="1" w:styleId="WW8Num43z1">
    <w:name w:val="WW8Num43z1"/>
    <w:rsid w:val="00EE7142"/>
    <w:rPr>
      <w:rFonts w:ascii="Times New Roman" w:hAnsi="Times New Roman" w:cs="Times New Roman" w:hint="default"/>
      <w:b/>
      <w:bCs w:val="0"/>
      <w:i/>
      <w:iCs w:val="0"/>
      <w:sz w:val="22"/>
      <w:szCs w:val="22"/>
    </w:rPr>
  </w:style>
  <w:style w:type="character" w:customStyle="1" w:styleId="WW8Num43z3">
    <w:name w:val="WW8Num43z3"/>
    <w:rsid w:val="00EE7142"/>
  </w:style>
  <w:style w:type="character" w:customStyle="1" w:styleId="WW8Num43z4">
    <w:name w:val="WW8Num43z4"/>
    <w:rsid w:val="00EE7142"/>
  </w:style>
  <w:style w:type="character" w:customStyle="1" w:styleId="WW8Num43z5">
    <w:name w:val="WW8Num43z5"/>
    <w:rsid w:val="00EE7142"/>
  </w:style>
  <w:style w:type="character" w:customStyle="1" w:styleId="WW8Num43z6">
    <w:name w:val="WW8Num43z6"/>
    <w:rsid w:val="00EE7142"/>
  </w:style>
  <w:style w:type="character" w:customStyle="1" w:styleId="WW8Num43z7">
    <w:name w:val="WW8Num43z7"/>
    <w:rsid w:val="00EE7142"/>
  </w:style>
  <w:style w:type="character" w:customStyle="1" w:styleId="WW8Num43z8">
    <w:name w:val="WW8Num43z8"/>
    <w:rsid w:val="00EE7142"/>
  </w:style>
  <w:style w:type="character" w:customStyle="1" w:styleId="WW8Num50z1">
    <w:name w:val="WW8Num50z1"/>
    <w:rsid w:val="00EE7142"/>
    <w:rPr>
      <w:rFonts w:ascii="Times New Roman" w:eastAsia="Times New Roman" w:hAnsi="Times New Roman" w:cs="Times New Roman" w:hint="default"/>
      <w:iCs/>
      <w:sz w:val="22"/>
      <w:szCs w:val="22"/>
    </w:rPr>
  </w:style>
  <w:style w:type="character" w:customStyle="1" w:styleId="WW8Num50z2">
    <w:name w:val="WW8Num50z2"/>
    <w:rsid w:val="00EE7142"/>
  </w:style>
  <w:style w:type="character" w:customStyle="1" w:styleId="WW8Num50z3">
    <w:name w:val="WW8Num50z3"/>
    <w:rsid w:val="00EE7142"/>
  </w:style>
  <w:style w:type="character" w:customStyle="1" w:styleId="WW8Num50z4">
    <w:name w:val="WW8Num50z4"/>
    <w:rsid w:val="00EE7142"/>
  </w:style>
  <w:style w:type="character" w:customStyle="1" w:styleId="WW8Num50z5">
    <w:name w:val="WW8Num50z5"/>
    <w:rsid w:val="00EE7142"/>
  </w:style>
  <w:style w:type="character" w:customStyle="1" w:styleId="WW8Num50z6">
    <w:name w:val="WW8Num50z6"/>
    <w:rsid w:val="00EE7142"/>
  </w:style>
  <w:style w:type="character" w:customStyle="1" w:styleId="WW8Num50z7">
    <w:name w:val="WW8Num50z7"/>
    <w:rsid w:val="00EE7142"/>
  </w:style>
  <w:style w:type="character" w:customStyle="1" w:styleId="WW8Num50z8">
    <w:name w:val="WW8Num50z8"/>
    <w:rsid w:val="00EE7142"/>
  </w:style>
  <w:style w:type="character" w:customStyle="1" w:styleId="WW8Num54z1">
    <w:name w:val="WW8Num54z1"/>
    <w:rsid w:val="00EE7142"/>
    <w:rPr>
      <w:rFonts w:ascii="Courier New" w:hAnsi="Courier New" w:cs="Courier New" w:hint="default"/>
    </w:rPr>
  </w:style>
  <w:style w:type="character" w:customStyle="1" w:styleId="WW8Num54z2">
    <w:name w:val="WW8Num54z2"/>
    <w:rsid w:val="00EE7142"/>
    <w:rPr>
      <w:rFonts w:ascii="Wingdings" w:hAnsi="Wingdings" w:cs="Wingdings" w:hint="default"/>
    </w:rPr>
  </w:style>
  <w:style w:type="character" w:customStyle="1" w:styleId="WW8Num54z3">
    <w:name w:val="WW8Num54z3"/>
    <w:rsid w:val="00EE7142"/>
    <w:rPr>
      <w:rFonts w:ascii="Symbol" w:hAnsi="Symbol" w:cs="Symbol" w:hint="default"/>
      <w:sz w:val="22"/>
      <w:szCs w:val="22"/>
    </w:rPr>
  </w:style>
  <w:style w:type="character" w:customStyle="1" w:styleId="WW8Num63z0">
    <w:name w:val="WW8Num63z0"/>
    <w:rsid w:val="00EE7142"/>
    <w:rPr>
      <w:rFonts w:ascii="Times New Roman" w:hAnsi="Times New Roman" w:cs="Times New Roman" w:hint="default"/>
    </w:rPr>
  </w:style>
  <w:style w:type="character" w:customStyle="1" w:styleId="WW8Num64z0">
    <w:name w:val="WW8Num64z0"/>
    <w:rsid w:val="00EE7142"/>
  </w:style>
  <w:style w:type="character" w:customStyle="1" w:styleId="WW8Num64z1">
    <w:name w:val="WW8Num64z1"/>
    <w:rsid w:val="00EE7142"/>
  </w:style>
  <w:style w:type="character" w:customStyle="1" w:styleId="WW8Num64z2">
    <w:name w:val="WW8Num64z2"/>
    <w:rsid w:val="00EE7142"/>
    <w:rPr>
      <w:b/>
      <w:bCs w:val="0"/>
      <w:i/>
      <w:iCs w:val="0"/>
      <w:sz w:val="22"/>
      <w:szCs w:val="22"/>
    </w:rPr>
  </w:style>
  <w:style w:type="character" w:customStyle="1" w:styleId="WW8Num64z3">
    <w:name w:val="WW8Num64z3"/>
    <w:rsid w:val="00EE7142"/>
  </w:style>
  <w:style w:type="character" w:customStyle="1" w:styleId="WW8Num64z4">
    <w:name w:val="WW8Num64z4"/>
    <w:rsid w:val="00EE7142"/>
  </w:style>
  <w:style w:type="character" w:customStyle="1" w:styleId="WW8Num64z5">
    <w:name w:val="WW8Num64z5"/>
    <w:rsid w:val="00EE7142"/>
  </w:style>
  <w:style w:type="character" w:customStyle="1" w:styleId="WW8Num64z6">
    <w:name w:val="WW8Num64z6"/>
    <w:rsid w:val="00EE7142"/>
  </w:style>
  <w:style w:type="character" w:customStyle="1" w:styleId="WW8Num64z7">
    <w:name w:val="WW8Num64z7"/>
    <w:rsid w:val="00EE7142"/>
  </w:style>
  <w:style w:type="character" w:customStyle="1" w:styleId="WW8Num64z8">
    <w:name w:val="WW8Num64z8"/>
    <w:rsid w:val="00EE7142"/>
  </w:style>
  <w:style w:type="character" w:customStyle="1" w:styleId="WW8Num65z0">
    <w:name w:val="WW8Num65z0"/>
    <w:rsid w:val="00EE7142"/>
    <w:rPr>
      <w:sz w:val="22"/>
      <w:szCs w:val="22"/>
    </w:rPr>
  </w:style>
  <w:style w:type="character" w:customStyle="1" w:styleId="WW8Num65z1">
    <w:name w:val="WW8Num65z1"/>
    <w:rsid w:val="00EE7142"/>
  </w:style>
  <w:style w:type="character" w:customStyle="1" w:styleId="WW8Num65z2">
    <w:name w:val="WW8Num65z2"/>
    <w:rsid w:val="00EE7142"/>
  </w:style>
  <w:style w:type="character" w:customStyle="1" w:styleId="WW8Num65z3">
    <w:name w:val="WW8Num65z3"/>
    <w:rsid w:val="00EE7142"/>
  </w:style>
  <w:style w:type="character" w:customStyle="1" w:styleId="WW8Num65z4">
    <w:name w:val="WW8Num65z4"/>
    <w:rsid w:val="00EE7142"/>
  </w:style>
  <w:style w:type="character" w:customStyle="1" w:styleId="WW8Num65z5">
    <w:name w:val="WW8Num65z5"/>
    <w:rsid w:val="00EE7142"/>
  </w:style>
  <w:style w:type="character" w:customStyle="1" w:styleId="WW8Num65z6">
    <w:name w:val="WW8Num65z6"/>
    <w:rsid w:val="00EE7142"/>
  </w:style>
  <w:style w:type="character" w:customStyle="1" w:styleId="WW8Num65z7">
    <w:name w:val="WW8Num65z7"/>
    <w:rsid w:val="00EE7142"/>
  </w:style>
  <w:style w:type="character" w:customStyle="1" w:styleId="WW8Num65z8">
    <w:name w:val="WW8Num65z8"/>
    <w:rsid w:val="00EE7142"/>
  </w:style>
  <w:style w:type="character" w:customStyle="1" w:styleId="WW8Num66z0">
    <w:name w:val="WW8Num66z0"/>
    <w:rsid w:val="00EE7142"/>
    <w:rPr>
      <w:sz w:val="22"/>
      <w:szCs w:val="22"/>
    </w:rPr>
  </w:style>
  <w:style w:type="character" w:customStyle="1" w:styleId="WW8Num66z1">
    <w:name w:val="WW8Num66z1"/>
    <w:rsid w:val="00EE7142"/>
  </w:style>
  <w:style w:type="character" w:customStyle="1" w:styleId="WW8Num66z2">
    <w:name w:val="WW8Num66z2"/>
    <w:rsid w:val="00EE7142"/>
  </w:style>
  <w:style w:type="character" w:customStyle="1" w:styleId="WW8Num66z3">
    <w:name w:val="WW8Num66z3"/>
    <w:rsid w:val="00EE7142"/>
  </w:style>
  <w:style w:type="character" w:customStyle="1" w:styleId="WW8Num66z4">
    <w:name w:val="WW8Num66z4"/>
    <w:rsid w:val="00EE7142"/>
  </w:style>
  <w:style w:type="character" w:customStyle="1" w:styleId="WW8Num66z5">
    <w:name w:val="WW8Num66z5"/>
    <w:rsid w:val="00EE7142"/>
  </w:style>
  <w:style w:type="character" w:customStyle="1" w:styleId="WW8Num66z6">
    <w:name w:val="WW8Num66z6"/>
    <w:rsid w:val="00EE7142"/>
  </w:style>
  <w:style w:type="character" w:customStyle="1" w:styleId="WW8Num66z7">
    <w:name w:val="WW8Num66z7"/>
    <w:rsid w:val="00EE7142"/>
  </w:style>
  <w:style w:type="character" w:customStyle="1" w:styleId="WW8Num66z8">
    <w:name w:val="WW8Num66z8"/>
    <w:rsid w:val="00EE7142"/>
  </w:style>
  <w:style w:type="character" w:customStyle="1" w:styleId="WW8Num67z0">
    <w:name w:val="WW8Num67z0"/>
    <w:rsid w:val="00EE7142"/>
    <w:rPr>
      <w:sz w:val="22"/>
      <w:szCs w:val="22"/>
    </w:rPr>
  </w:style>
  <w:style w:type="character" w:customStyle="1" w:styleId="WW8Num67z1">
    <w:name w:val="WW8Num67z1"/>
    <w:rsid w:val="00EE7142"/>
  </w:style>
  <w:style w:type="character" w:customStyle="1" w:styleId="WW8Num67z2">
    <w:name w:val="WW8Num67z2"/>
    <w:rsid w:val="00EE7142"/>
  </w:style>
  <w:style w:type="character" w:customStyle="1" w:styleId="WW8Num67z3">
    <w:name w:val="WW8Num67z3"/>
    <w:rsid w:val="00EE7142"/>
  </w:style>
  <w:style w:type="character" w:customStyle="1" w:styleId="WW8Num67z4">
    <w:name w:val="WW8Num67z4"/>
    <w:rsid w:val="00EE7142"/>
  </w:style>
  <w:style w:type="character" w:customStyle="1" w:styleId="WW8Num67z5">
    <w:name w:val="WW8Num67z5"/>
    <w:rsid w:val="00EE7142"/>
  </w:style>
  <w:style w:type="character" w:customStyle="1" w:styleId="WW8Num67z6">
    <w:name w:val="WW8Num67z6"/>
    <w:rsid w:val="00EE7142"/>
  </w:style>
  <w:style w:type="character" w:customStyle="1" w:styleId="WW8Num67z7">
    <w:name w:val="WW8Num67z7"/>
    <w:rsid w:val="00EE7142"/>
  </w:style>
  <w:style w:type="character" w:customStyle="1" w:styleId="WW8Num67z8">
    <w:name w:val="WW8Num67z8"/>
    <w:rsid w:val="00EE7142"/>
  </w:style>
  <w:style w:type="character" w:customStyle="1" w:styleId="WW8Num68z0">
    <w:name w:val="WW8Num68z0"/>
    <w:rsid w:val="00EE7142"/>
    <w:rPr>
      <w:b/>
      <w:bCs w:val="0"/>
      <w:sz w:val="22"/>
      <w:szCs w:val="22"/>
    </w:rPr>
  </w:style>
  <w:style w:type="character" w:customStyle="1" w:styleId="WW8Num68z1">
    <w:name w:val="WW8Num68z1"/>
    <w:rsid w:val="00EE7142"/>
    <w:rPr>
      <w:b/>
      <w:bCs w:val="0"/>
      <w:i/>
      <w:iCs w:val="0"/>
      <w:sz w:val="22"/>
      <w:szCs w:val="22"/>
    </w:rPr>
  </w:style>
  <w:style w:type="character" w:customStyle="1" w:styleId="WW8Num68z2">
    <w:name w:val="WW8Num68z2"/>
    <w:rsid w:val="00EE7142"/>
  </w:style>
  <w:style w:type="character" w:customStyle="1" w:styleId="WW8Num68z3">
    <w:name w:val="WW8Num68z3"/>
    <w:rsid w:val="00EE7142"/>
  </w:style>
  <w:style w:type="character" w:customStyle="1" w:styleId="WW8Num68z4">
    <w:name w:val="WW8Num68z4"/>
    <w:rsid w:val="00EE7142"/>
  </w:style>
  <w:style w:type="character" w:customStyle="1" w:styleId="WW8Num68z5">
    <w:name w:val="WW8Num68z5"/>
    <w:rsid w:val="00EE7142"/>
  </w:style>
  <w:style w:type="character" w:customStyle="1" w:styleId="WW8Num68z6">
    <w:name w:val="WW8Num68z6"/>
    <w:rsid w:val="00EE7142"/>
  </w:style>
  <w:style w:type="character" w:customStyle="1" w:styleId="WW8Num68z7">
    <w:name w:val="WW8Num68z7"/>
    <w:rsid w:val="00EE7142"/>
  </w:style>
  <w:style w:type="character" w:customStyle="1" w:styleId="WW8Num68z8">
    <w:name w:val="WW8Num68z8"/>
    <w:rsid w:val="00EE7142"/>
  </w:style>
  <w:style w:type="character" w:customStyle="1" w:styleId="WW8Num69z0">
    <w:name w:val="WW8Num69z0"/>
    <w:rsid w:val="00EE7142"/>
    <w:rPr>
      <w:sz w:val="22"/>
      <w:szCs w:val="22"/>
    </w:rPr>
  </w:style>
  <w:style w:type="character" w:customStyle="1" w:styleId="WW8Num69z1">
    <w:name w:val="WW8Num69z1"/>
    <w:rsid w:val="00EE7142"/>
  </w:style>
  <w:style w:type="character" w:customStyle="1" w:styleId="WW8Num69z2">
    <w:name w:val="WW8Num69z2"/>
    <w:rsid w:val="00EE7142"/>
  </w:style>
  <w:style w:type="character" w:customStyle="1" w:styleId="WW8Num69z3">
    <w:name w:val="WW8Num69z3"/>
    <w:rsid w:val="00EE7142"/>
  </w:style>
  <w:style w:type="character" w:customStyle="1" w:styleId="WW8Num69z4">
    <w:name w:val="WW8Num69z4"/>
    <w:rsid w:val="00EE7142"/>
  </w:style>
  <w:style w:type="character" w:customStyle="1" w:styleId="WW8Num69z5">
    <w:name w:val="WW8Num69z5"/>
    <w:rsid w:val="00EE7142"/>
  </w:style>
  <w:style w:type="character" w:customStyle="1" w:styleId="WW8Num69z6">
    <w:name w:val="WW8Num69z6"/>
    <w:rsid w:val="00EE7142"/>
  </w:style>
  <w:style w:type="character" w:customStyle="1" w:styleId="WW8Num69z7">
    <w:name w:val="WW8Num69z7"/>
    <w:rsid w:val="00EE7142"/>
  </w:style>
  <w:style w:type="character" w:customStyle="1" w:styleId="WW8Num69z8">
    <w:name w:val="WW8Num69z8"/>
    <w:rsid w:val="00EE7142"/>
  </w:style>
  <w:style w:type="character" w:customStyle="1" w:styleId="WW8Num70z0">
    <w:name w:val="WW8Num70z0"/>
    <w:rsid w:val="00EE7142"/>
  </w:style>
  <w:style w:type="character" w:customStyle="1" w:styleId="WW8Num70z1">
    <w:name w:val="WW8Num70z1"/>
    <w:rsid w:val="00EE7142"/>
  </w:style>
  <w:style w:type="character" w:customStyle="1" w:styleId="WW8Num70z2">
    <w:name w:val="WW8Num70z2"/>
    <w:rsid w:val="00EE7142"/>
  </w:style>
  <w:style w:type="character" w:customStyle="1" w:styleId="WW8Num70z3">
    <w:name w:val="WW8Num70z3"/>
    <w:rsid w:val="00EE7142"/>
  </w:style>
  <w:style w:type="character" w:customStyle="1" w:styleId="WW8Num70z4">
    <w:name w:val="WW8Num70z4"/>
    <w:rsid w:val="00EE7142"/>
  </w:style>
  <w:style w:type="character" w:customStyle="1" w:styleId="WW8Num70z5">
    <w:name w:val="WW8Num70z5"/>
    <w:rsid w:val="00EE7142"/>
  </w:style>
  <w:style w:type="character" w:customStyle="1" w:styleId="WW8Num70z6">
    <w:name w:val="WW8Num70z6"/>
    <w:rsid w:val="00EE7142"/>
  </w:style>
  <w:style w:type="character" w:customStyle="1" w:styleId="WW8Num70z7">
    <w:name w:val="WW8Num70z7"/>
    <w:rsid w:val="00EE7142"/>
  </w:style>
  <w:style w:type="character" w:customStyle="1" w:styleId="WW8Num70z8">
    <w:name w:val="WW8Num70z8"/>
    <w:rsid w:val="00EE7142"/>
  </w:style>
  <w:style w:type="character" w:customStyle="1" w:styleId="WW8Num8z1">
    <w:name w:val="WW8Num8z1"/>
    <w:rsid w:val="00EE7142"/>
    <w:rPr>
      <w:rFonts w:ascii="Courier New" w:hAnsi="Courier New" w:cs="Courier New" w:hint="default"/>
    </w:rPr>
  </w:style>
  <w:style w:type="character" w:customStyle="1" w:styleId="WW8Num11z1">
    <w:name w:val="WW8Num11z1"/>
    <w:rsid w:val="00EE7142"/>
    <w:rPr>
      <w:rFonts w:ascii="Courier New" w:hAnsi="Courier New" w:cs="Courier New" w:hint="default"/>
    </w:rPr>
  </w:style>
  <w:style w:type="character" w:customStyle="1" w:styleId="WW8Num11z2">
    <w:name w:val="WW8Num11z2"/>
    <w:rsid w:val="00EE7142"/>
    <w:rPr>
      <w:rFonts w:ascii="Wingdings" w:hAnsi="Wingdings" w:cs="Wingdings" w:hint="default"/>
    </w:rPr>
  </w:style>
  <w:style w:type="character" w:customStyle="1" w:styleId="WW8Num14z1">
    <w:name w:val="WW8Num14z1"/>
    <w:rsid w:val="00EE7142"/>
  </w:style>
  <w:style w:type="character" w:customStyle="1" w:styleId="WW8Num14z2">
    <w:name w:val="WW8Num14z2"/>
    <w:rsid w:val="00EE7142"/>
  </w:style>
  <w:style w:type="character" w:customStyle="1" w:styleId="WW8Num14z3">
    <w:name w:val="WW8Num14z3"/>
    <w:rsid w:val="00EE7142"/>
  </w:style>
  <w:style w:type="character" w:customStyle="1" w:styleId="WW8Num14z4">
    <w:name w:val="WW8Num14z4"/>
    <w:rsid w:val="00EE7142"/>
  </w:style>
  <w:style w:type="character" w:customStyle="1" w:styleId="WW8Num14z5">
    <w:name w:val="WW8Num14z5"/>
    <w:rsid w:val="00EE7142"/>
  </w:style>
  <w:style w:type="character" w:customStyle="1" w:styleId="WW8Num14z6">
    <w:name w:val="WW8Num14z6"/>
    <w:rsid w:val="00EE7142"/>
  </w:style>
  <w:style w:type="character" w:customStyle="1" w:styleId="WW8Num14z7">
    <w:name w:val="WW8Num14z7"/>
    <w:rsid w:val="00EE7142"/>
  </w:style>
  <w:style w:type="character" w:customStyle="1" w:styleId="WW8Num14z8">
    <w:name w:val="WW8Num14z8"/>
    <w:rsid w:val="00EE7142"/>
  </w:style>
  <w:style w:type="character" w:customStyle="1" w:styleId="WW8Num19z1">
    <w:name w:val="WW8Num19z1"/>
    <w:rsid w:val="00EE7142"/>
  </w:style>
  <w:style w:type="character" w:customStyle="1" w:styleId="WW8Num19z2">
    <w:name w:val="WW8Num19z2"/>
    <w:rsid w:val="00EE7142"/>
  </w:style>
  <w:style w:type="character" w:customStyle="1" w:styleId="WW8Num19z3">
    <w:name w:val="WW8Num19z3"/>
    <w:rsid w:val="00EE7142"/>
  </w:style>
  <w:style w:type="character" w:customStyle="1" w:styleId="WW8Num19z4">
    <w:name w:val="WW8Num19z4"/>
    <w:rsid w:val="00EE7142"/>
  </w:style>
  <w:style w:type="character" w:customStyle="1" w:styleId="WW8Num19z5">
    <w:name w:val="WW8Num19z5"/>
    <w:rsid w:val="00EE7142"/>
  </w:style>
  <w:style w:type="character" w:customStyle="1" w:styleId="WW8Num19z6">
    <w:name w:val="WW8Num19z6"/>
    <w:rsid w:val="00EE7142"/>
  </w:style>
  <w:style w:type="character" w:customStyle="1" w:styleId="WW8Num19z7">
    <w:name w:val="WW8Num19z7"/>
    <w:rsid w:val="00EE7142"/>
  </w:style>
  <w:style w:type="character" w:customStyle="1" w:styleId="WW8Num19z8">
    <w:name w:val="WW8Num19z8"/>
    <w:rsid w:val="00EE7142"/>
  </w:style>
  <w:style w:type="character" w:customStyle="1" w:styleId="WW8Num21z1">
    <w:name w:val="WW8Num21z1"/>
    <w:rsid w:val="00EE7142"/>
  </w:style>
  <w:style w:type="character" w:customStyle="1" w:styleId="WW8Num21z3">
    <w:name w:val="WW8Num21z3"/>
    <w:rsid w:val="00EE7142"/>
  </w:style>
  <w:style w:type="character" w:customStyle="1" w:styleId="WW8Num21z5">
    <w:name w:val="WW8Num21z5"/>
    <w:rsid w:val="00EE7142"/>
  </w:style>
  <w:style w:type="character" w:customStyle="1" w:styleId="WW8Num21z6">
    <w:name w:val="WW8Num21z6"/>
    <w:rsid w:val="00EE7142"/>
  </w:style>
  <w:style w:type="character" w:customStyle="1" w:styleId="WW8Num21z7">
    <w:name w:val="WW8Num21z7"/>
    <w:rsid w:val="00EE7142"/>
  </w:style>
  <w:style w:type="character" w:customStyle="1" w:styleId="WW8Num21z8">
    <w:name w:val="WW8Num21z8"/>
    <w:rsid w:val="00EE7142"/>
  </w:style>
  <w:style w:type="character" w:customStyle="1" w:styleId="WW8Num26z1">
    <w:name w:val="WW8Num26z1"/>
    <w:rsid w:val="00EE7142"/>
    <w:rPr>
      <w:rFonts w:ascii="Courier New" w:hAnsi="Courier New" w:cs="Courier New" w:hint="default"/>
    </w:rPr>
  </w:style>
  <w:style w:type="character" w:customStyle="1" w:styleId="WW8Num26z2">
    <w:name w:val="WW8Num26z2"/>
    <w:rsid w:val="00EE7142"/>
    <w:rPr>
      <w:rFonts w:ascii="Wingdings" w:hAnsi="Wingdings" w:cs="Wingdings" w:hint="default"/>
    </w:rPr>
  </w:style>
  <w:style w:type="character" w:customStyle="1" w:styleId="WW8Num26z3">
    <w:name w:val="WW8Num26z3"/>
    <w:rsid w:val="00EE7142"/>
    <w:rPr>
      <w:rFonts w:ascii="Symbol" w:hAnsi="Symbol" w:cs="Symbol" w:hint="default"/>
    </w:rPr>
  </w:style>
  <w:style w:type="character" w:customStyle="1" w:styleId="WW8Num29z1">
    <w:name w:val="WW8Num29z1"/>
    <w:rsid w:val="00EE7142"/>
    <w:rPr>
      <w:rFonts w:ascii="Courier New" w:hAnsi="Courier New" w:cs="Courier New" w:hint="default"/>
    </w:rPr>
  </w:style>
  <w:style w:type="character" w:customStyle="1" w:styleId="WW8Num29z2">
    <w:name w:val="WW8Num29z2"/>
    <w:rsid w:val="00EE7142"/>
    <w:rPr>
      <w:rFonts w:ascii="Wingdings" w:hAnsi="Wingdings" w:cs="Wingdings" w:hint="default"/>
    </w:rPr>
  </w:style>
  <w:style w:type="character" w:customStyle="1" w:styleId="WW8Num32z1">
    <w:name w:val="WW8Num32z1"/>
    <w:rsid w:val="00EE7142"/>
    <w:rPr>
      <w:rFonts w:ascii="Courier New" w:hAnsi="Courier New" w:cs="Courier New" w:hint="default"/>
    </w:rPr>
  </w:style>
  <w:style w:type="character" w:customStyle="1" w:styleId="WW8Num32z2">
    <w:name w:val="WW8Num32z2"/>
    <w:rsid w:val="00EE7142"/>
    <w:rPr>
      <w:rFonts w:ascii="Wingdings" w:hAnsi="Wingdings" w:cs="Wingdings" w:hint="default"/>
    </w:rPr>
  </w:style>
  <w:style w:type="character" w:customStyle="1" w:styleId="WW8Num32z3">
    <w:name w:val="WW8Num32z3"/>
    <w:rsid w:val="00EE7142"/>
    <w:rPr>
      <w:rFonts w:ascii="Symbol" w:hAnsi="Symbol" w:cs="Symbol" w:hint="default"/>
    </w:rPr>
  </w:style>
  <w:style w:type="character" w:customStyle="1" w:styleId="WW8Num39z1">
    <w:name w:val="WW8Num39z1"/>
    <w:rsid w:val="00EE7142"/>
  </w:style>
  <w:style w:type="character" w:customStyle="1" w:styleId="WW8Num39z2">
    <w:name w:val="WW8Num39z2"/>
    <w:rsid w:val="00EE7142"/>
  </w:style>
  <w:style w:type="character" w:customStyle="1" w:styleId="WW8Num39z3">
    <w:name w:val="WW8Num39z3"/>
    <w:rsid w:val="00EE7142"/>
  </w:style>
  <w:style w:type="character" w:customStyle="1" w:styleId="WW8Num39z4">
    <w:name w:val="WW8Num39z4"/>
    <w:rsid w:val="00EE7142"/>
  </w:style>
  <w:style w:type="character" w:customStyle="1" w:styleId="WW8Num39z5">
    <w:name w:val="WW8Num39z5"/>
    <w:rsid w:val="00EE7142"/>
  </w:style>
  <w:style w:type="character" w:customStyle="1" w:styleId="WW8Num39z6">
    <w:name w:val="WW8Num39z6"/>
    <w:rsid w:val="00EE7142"/>
  </w:style>
  <w:style w:type="character" w:customStyle="1" w:styleId="WW8Num39z7">
    <w:name w:val="WW8Num39z7"/>
    <w:rsid w:val="00EE7142"/>
  </w:style>
  <w:style w:type="character" w:customStyle="1" w:styleId="WW8Num39z8">
    <w:name w:val="WW8Num39z8"/>
    <w:rsid w:val="00EE7142"/>
  </w:style>
  <w:style w:type="character" w:customStyle="1" w:styleId="WW8Num41z1">
    <w:name w:val="WW8Num41z1"/>
    <w:rsid w:val="00EE7142"/>
    <w:rPr>
      <w:rFonts w:ascii="Courier New" w:hAnsi="Courier New" w:cs="Courier New" w:hint="default"/>
    </w:rPr>
  </w:style>
  <w:style w:type="character" w:customStyle="1" w:styleId="WW8Num41z2">
    <w:name w:val="WW8Num41z2"/>
    <w:rsid w:val="00EE7142"/>
    <w:rPr>
      <w:rFonts w:ascii="Wingdings" w:hAnsi="Wingdings" w:cs="Wingdings" w:hint="default"/>
    </w:rPr>
  </w:style>
  <w:style w:type="character" w:customStyle="1" w:styleId="WW8Num49z1">
    <w:name w:val="WW8Num49z1"/>
    <w:rsid w:val="00EE7142"/>
  </w:style>
  <w:style w:type="character" w:customStyle="1" w:styleId="WW8Num49z2">
    <w:name w:val="WW8Num49z2"/>
    <w:rsid w:val="00EE7142"/>
  </w:style>
  <w:style w:type="character" w:customStyle="1" w:styleId="WW8Num49z3">
    <w:name w:val="WW8Num49z3"/>
    <w:rsid w:val="00EE7142"/>
  </w:style>
  <w:style w:type="character" w:customStyle="1" w:styleId="WW8Num49z4">
    <w:name w:val="WW8Num49z4"/>
    <w:rsid w:val="00EE7142"/>
  </w:style>
  <w:style w:type="character" w:customStyle="1" w:styleId="WW8Num49z5">
    <w:name w:val="WW8Num49z5"/>
    <w:rsid w:val="00EE7142"/>
  </w:style>
  <w:style w:type="character" w:customStyle="1" w:styleId="WW8Num49z6">
    <w:name w:val="WW8Num49z6"/>
    <w:rsid w:val="00EE7142"/>
  </w:style>
  <w:style w:type="character" w:customStyle="1" w:styleId="WW8Num49z7">
    <w:name w:val="WW8Num49z7"/>
    <w:rsid w:val="00EE7142"/>
  </w:style>
  <w:style w:type="character" w:customStyle="1" w:styleId="WW8Num49z8">
    <w:name w:val="WW8Num49z8"/>
    <w:rsid w:val="00EE7142"/>
  </w:style>
  <w:style w:type="character" w:customStyle="1" w:styleId="WW8Num51z1">
    <w:name w:val="WW8Num51z1"/>
    <w:rsid w:val="00EE7142"/>
    <w:rPr>
      <w:rFonts w:ascii="Courier New" w:hAnsi="Courier New" w:cs="Courier New" w:hint="default"/>
    </w:rPr>
  </w:style>
  <w:style w:type="character" w:customStyle="1" w:styleId="WW8Num51z2">
    <w:name w:val="WW8Num51z2"/>
    <w:rsid w:val="00EE7142"/>
    <w:rPr>
      <w:rFonts w:ascii="Wingdings" w:hAnsi="Wingdings" w:cs="Wingdings" w:hint="default"/>
    </w:rPr>
  </w:style>
  <w:style w:type="character" w:customStyle="1" w:styleId="WW8Num52z1">
    <w:name w:val="WW8Num52z1"/>
    <w:rsid w:val="00EE7142"/>
  </w:style>
  <w:style w:type="character" w:customStyle="1" w:styleId="WW8Num52z2">
    <w:name w:val="WW8Num52z2"/>
    <w:rsid w:val="00EE7142"/>
  </w:style>
  <w:style w:type="character" w:customStyle="1" w:styleId="WW8Num52z3">
    <w:name w:val="WW8Num52z3"/>
    <w:rsid w:val="00EE7142"/>
  </w:style>
  <w:style w:type="character" w:customStyle="1" w:styleId="WW8Num52z4">
    <w:name w:val="WW8Num52z4"/>
    <w:rsid w:val="00EE7142"/>
  </w:style>
  <w:style w:type="character" w:customStyle="1" w:styleId="WW8Num52z5">
    <w:name w:val="WW8Num52z5"/>
    <w:rsid w:val="00EE7142"/>
  </w:style>
  <w:style w:type="character" w:customStyle="1" w:styleId="WW8Num52z6">
    <w:name w:val="WW8Num52z6"/>
    <w:rsid w:val="00EE7142"/>
  </w:style>
  <w:style w:type="character" w:customStyle="1" w:styleId="WW8Num52z7">
    <w:name w:val="WW8Num52z7"/>
    <w:rsid w:val="00EE7142"/>
  </w:style>
  <w:style w:type="character" w:customStyle="1" w:styleId="WW8Num52z8">
    <w:name w:val="WW8Num52z8"/>
    <w:rsid w:val="00EE7142"/>
  </w:style>
  <w:style w:type="character" w:customStyle="1" w:styleId="WW8Num53z1">
    <w:name w:val="WW8Num53z1"/>
    <w:rsid w:val="00EE7142"/>
  </w:style>
  <w:style w:type="character" w:customStyle="1" w:styleId="WW8Num53z2">
    <w:name w:val="WW8Num53z2"/>
    <w:rsid w:val="00EE7142"/>
  </w:style>
  <w:style w:type="character" w:customStyle="1" w:styleId="WW8Num53z3">
    <w:name w:val="WW8Num53z3"/>
    <w:rsid w:val="00EE7142"/>
  </w:style>
  <w:style w:type="character" w:customStyle="1" w:styleId="WW8Num53z4">
    <w:name w:val="WW8Num53z4"/>
    <w:rsid w:val="00EE7142"/>
  </w:style>
  <w:style w:type="character" w:customStyle="1" w:styleId="WW8Num53z5">
    <w:name w:val="WW8Num53z5"/>
    <w:rsid w:val="00EE7142"/>
  </w:style>
  <w:style w:type="character" w:customStyle="1" w:styleId="WW8Num53z6">
    <w:name w:val="WW8Num53z6"/>
    <w:rsid w:val="00EE7142"/>
  </w:style>
  <w:style w:type="character" w:customStyle="1" w:styleId="WW8Num53z7">
    <w:name w:val="WW8Num53z7"/>
    <w:rsid w:val="00EE7142"/>
  </w:style>
  <w:style w:type="character" w:customStyle="1" w:styleId="WW8Num53z8">
    <w:name w:val="WW8Num53z8"/>
    <w:rsid w:val="00EE7142"/>
  </w:style>
  <w:style w:type="character" w:customStyle="1" w:styleId="WW8NumSt1z0">
    <w:name w:val="WW8NumSt1z0"/>
    <w:rsid w:val="00EE7142"/>
    <w:rPr>
      <w:rFonts w:ascii="Symbol" w:hAnsi="Symbol" w:cs="Symbol" w:hint="default"/>
      <w:sz w:val="22"/>
      <w:szCs w:val="22"/>
    </w:rPr>
  </w:style>
  <w:style w:type="character" w:customStyle="1" w:styleId="WW8NumSt18z0">
    <w:name w:val="WW8NumSt18z0"/>
    <w:rsid w:val="00EE7142"/>
    <w:rPr>
      <w:rFonts w:ascii="Arial" w:hAnsi="Arial" w:cs="Arial" w:hint="default"/>
      <w:color w:val="000000"/>
      <w:sz w:val="22"/>
      <w:szCs w:val="22"/>
    </w:rPr>
  </w:style>
  <w:style w:type="character" w:customStyle="1" w:styleId="WW8NumSt19z0">
    <w:name w:val="WW8NumSt19z0"/>
    <w:rsid w:val="00EE7142"/>
    <w:rPr>
      <w:rFonts w:ascii="Arial" w:hAnsi="Arial" w:cs="Arial" w:hint="default"/>
    </w:rPr>
  </w:style>
  <w:style w:type="character" w:customStyle="1" w:styleId="WW8NumSt28z0">
    <w:name w:val="WW8NumSt28z0"/>
    <w:rsid w:val="00EE7142"/>
    <w:rPr>
      <w:rFonts w:ascii="Times New Roman" w:hAnsi="Times New Roman" w:cs="Times New Roman" w:hint="default"/>
    </w:rPr>
  </w:style>
  <w:style w:type="character" w:customStyle="1" w:styleId="WW8NumSt29z0">
    <w:name w:val="WW8NumSt29z0"/>
    <w:rsid w:val="00EE714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WW8NumSt30z0">
    <w:name w:val="WW8NumSt30z0"/>
    <w:rsid w:val="00EE7142"/>
    <w:rPr>
      <w:rFonts w:ascii="Times New Roman" w:hAnsi="Times New Roman" w:cs="Times New Roman" w:hint="default"/>
    </w:rPr>
  </w:style>
  <w:style w:type="character" w:customStyle="1" w:styleId="WW8NumSt31z0">
    <w:name w:val="WW8NumSt31z0"/>
    <w:rsid w:val="00EE7142"/>
    <w:rPr>
      <w:rFonts w:ascii="Times New Roman" w:hAnsi="Times New Roman" w:cs="Times New Roman" w:hint="default"/>
    </w:rPr>
  </w:style>
  <w:style w:type="paragraph" w:customStyle="1" w:styleId="msonormal0">
    <w:name w:val="msonormal"/>
    <w:basedOn w:val="Normalny"/>
    <w:rsid w:val="00EE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1Umowarozdziapoziom1Znak">
    <w:name w:val="1. Umowa_rozdział_poziom_1 Znak"/>
    <w:link w:val="1Umowarozdziapoziom1"/>
    <w:uiPriority w:val="99"/>
    <w:locked/>
    <w:rsid w:val="00D36A22"/>
    <w:rPr>
      <w:rFonts w:ascii="Equity B" w:hAnsi="Equity B" w:cs="Times New Roman"/>
      <w:b/>
    </w:rPr>
  </w:style>
  <w:style w:type="paragraph" w:customStyle="1" w:styleId="1Umowarozdziapoziom1">
    <w:name w:val="1. Umowa_rozdział_poziom_1"/>
    <w:basedOn w:val="Normalny"/>
    <w:link w:val="1Umowarozdziapoziom1Znak"/>
    <w:uiPriority w:val="99"/>
    <w:rsid w:val="00D36A22"/>
    <w:pPr>
      <w:keepNext/>
      <w:spacing w:before="360" w:after="0" w:line="264" w:lineRule="auto"/>
      <w:ind w:left="360" w:hanging="72"/>
      <w:jc w:val="center"/>
    </w:pPr>
    <w:rPr>
      <w:rFonts w:ascii="Equity B" w:hAnsi="Equity B" w:cs="Times New Roman"/>
      <w:b/>
    </w:rPr>
  </w:style>
  <w:style w:type="character" w:customStyle="1" w:styleId="2Umowaustppoziom2Znak">
    <w:name w:val="2. Umowa_ustęp_poziom_2 Znak"/>
    <w:link w:val="2Umowaustppoziom2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character" w:customStyle="1" w:styleId="3Umowapunktpoziom3Znak">
    <w:name w:val="3. Umowa_punkt_poziom_3 Znak"/>
    <w:basedOn w:val="2Umowaustppoziom2Znak"/>
    <w:link w:val="3Umowapunktpoziom3"/>
    <w:uiPriority w:val="99"/>
    <w:locked/>
    <w:rsid w:val="00D36A22"/>
    <w:rPr>
      <w:rFonts w:ascii="Calibri" w:eastAsia="Times New Roman" w:hAnsi="Calibri" w:cs="Calibri"/>
      <w:kern w:val="2"/>
      <w:lang w:eastAsia="zh-CN"/>
    </w:rPr>
  </w:style>
  <w:style w:type="paragraph" w:customStyle="1" w:styleId="3Umowapunktpoziom3">
    <w:name w:val="3. Umowa_punkt_poziom_3"/>
    <w:basedOn w:val="2Umowaustppoziom2"/>
    <w:link w:val="3Umowapunktpoziom3Znak"/>
    <w:uiPriority w:val="99"/>
    <w:rsid w:val="00D36A22"/>
    <w:pPr>
      <w:tabs>
        <w:tab w:val="clear" w:pos="360"/>
        <w:tab w:val="num" w:pos="1134"/>
      </w:tabs>
      <w:spacing w:line="264" w:lineRule="auto"/>
      <w:ind w:left="1134" w:hanging="567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100A8E"/>
    <w:rPr>
      <w:color w:val="605E5C"/>
      <w:shd w:val="clear" w:color="auto" w:fill="E1DFDD"/>
    </w:rPr>
  </w:style>
  <w:style w:type="paragraph" w:customStyle="1" w:styleId="tekst">
    <w:name w:val="tekst"/>
    <w:basedOn w:val="Normalny"/>
    <w:rsid w:val="0079622E"/>
    <w:pPr>
      <w:suppressLineNumbers/>
      <w:autoSpaceDE w:val="0"/>
      <w:autoSpaceDN w:val="0"/>
      <w:spacing w:before="60" w:after="60" w:line="276" w:lineRule="auto"/>
      <w:jc w:val="both"/>
    </w:pPr>
    <w:rPr>
      <w:rFonts w:eastAsiaTheme="minorEastAsia"/>
      <w:sz w:val="24"/>
      <w:szCs w:val="24"/>
      <w:lang w:eastAsia="pl-PL"/>
    </w:rPr>
  </w:style>
  <w:style w:type="paragraph" w:customStyle="1" w:styleId="lit">
    <w:name w:val="lit"/>
    <w:rsid w:val="00E17A09"/>
    <w:pPr>
      <w:autoSpaceDE w:val="0"/>
      <w:autoSpaceDN w:val="0"/>
      <w:spacing w:before="60" w:after="60" w:line="276" w:lineRule="auto"/>
      <w:ind w:left="1281" w:hanging="272"/>
      <w:jc w:val="both"/>
    </w:pPr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5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8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4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21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9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7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27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51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2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60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3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9EABBD-0A84-461C-8B0A-0B7CF04DB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1873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Luiza Łaganowska</dc:creator>
  <cp:keywords/>
  <dc:description/>
  <cp:lastModifiedBy>Paulina Galik</cp:lastModifiedBy>
  <cp:revision>2</cp:revision>
  <cp:lastPrinted>2026-04-01T08:40:00Z</cp:lastPrinted>
  <dcterms:created xsi:type="dcterms:W3CDTF">2026-04-01T08:42:00Z</dcterms:created>
  <dcterms:modified xsi:type="dcterms:W3CDTF">2026-04-01T08:42:00Z</dcterms:modified>
</cp:coreProperties>
</file>